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A5F664" w14:textId="77777777" w:rsidR="00EB5AC3" w:rsidRPr="00B451D2" w:rsidRDefault="00EB5AC3" w:rsidP="00EB5AC3">
      <w:pPr>
        <w:jc w:val="center"/>
        <w:rPr>
          <w:rFonts w:ascii="Inter" w:hAnsi="Inter"/>
          <w:sz w:val="20"/>
          <w:szCs w:val="20"/>
          <w:lang w:val="it-IT"/>
        </w:rPr>
      </w:pPr>
    </w:p>
    <w:p w14:paraId="0CEA16B9" w14:textId="77777777" w:rsidR="00EB5AC3" w:rsidRPr="00B451D2" w:rsidRDefault="00EB5AC3" w:rsidP="00EB5AC3">
      <w:pPr>
        <w:jc w:val="center"/>
        <w:rPr>
          <w:rFonts w:ascii="Inter" w:hAnsi="Inter"/>
          <w:sz w:val="20"/>
          <w:szCs w:val="20"/>
          <w:lang w:val="it-IT"/>
        </w:rPr>
      </w:pPr>
    </w:p>
    <w:p w14:paraId="0B767A1F" w14:textId="77777777" w:rsidR="00EB5AC3" w:rsidRPr="00B451D2" w:rsidRDefault="00EB5AC3" w:rsidP="00EB5AC3">
      <w:pPr>
        <w:rPr>
          <w:rFonts w:ascii="Inter" w:hAnsi="Inter"/>
          <w:sz w:val="20"/>
          <w:szCs w:val="20"/>
          <w:lang w:val="it-IT"/>
        </w:rPr>
      </w:pPr>
      <w:r w:rsidRPr="006357C4">
        <w:rPr>
          <w:rFonts w:ascii="Inter" w:hAnsi="Inter" w:cs="Times New Roman"/>
          <w:sz w:val="20"/>
          <w:szCs w:val="20"/>
          <w:lang w:val="it-IT"/>
        </w:rPr>
        <w:t>CANDIDATUL/OFERTANTUL</w:t>
      </w:r>
      <w:r w:rsidRPr="006357C4">
        <w:rPr>
          <w:rFonts w:ascii="Inter" w:hAnsi="Inter" w:cs="Times New Roman"/>
          <w:sz w:val="20"/>
          <w:szCs w:val="20"/>
          <w:lang w:val="it-IT"/>
        </w:rPr>
        <w:tab/>
      </w:r>
    </w:p>
    <w:p w14:paraId="5B37B29B" w14:textId="77777777" w:rsidR="00EB5AC3" w:rsidRPr="00B451D2" w:rsidRDefault="00EB5AC3" w:rsidP="00EB5AC3">
      <w:pPr>
        <w:rPr>
          <w:rFonts w:ascii="Inter" w:hAnsi="Inter" w:cs="Times New Roman"/>
          <w:sz w:val="20"/>
          <w:szCs w:val="20"/>
          <w:lang w:val="it-IT"/>
        </w:rPr>
      </w:pPr>
      <w:r w:rsidRPr="00B451D2">
        <w:rPr>
          <w:rFonts w:ascii="Inter" w:hAnsi="Inter" w:cs="Times New Roman"/>
          <w:sz w:val="20"/>
          <w:szCs w:val="20"/>
          <w:lang w:val="it-IT"/>
        </w:rPr>
        <w:t>___________________________</w:t>
      </w:r>
    </w:p>
    <w:p w14:paraId="02CBB8C2" w14:textId="77777777" w:rsidR="00EB5AC3" w:rsidRPr="00B451D2" w:rsidRDefault="00EB5AC3" w:rsidP="00EB5AC3">
      <w:pPr>
        <w:rPr>
          <w:rFonts w:ascii="Inter" w:hAnsi="Inter" w:cs="Times New Roman"/>
          <w:sz w:val="20"/>
          <w:szCs w:val="20"/>
          <w:lang w:val="it-IT"/>
        </w:rPr>
      </w:pPr>
      <w:r w:rsidRPr="00B451D2">
        <w:rPr>
          <w:rFonts w:ascii="Inter" w:hAnsi="Inter" w:cs="Times New Roman"/>
          <w:sz w:val="20"/>
          <w:szCs w:val="20"/>
          <w:lang w:val="it-IT"/>
        </w:rPr>
        <w:t xml:space="preserve">       (</w:t>
      </w:r>
      <w:r w:rsidRPr="00B451D2">
        <w:rPr>
          <w:rFonts w:ascii="Inter" w:hAnsi="Inter" w:cs="Times New Roman"/>
          <w:i/>
          <w:iCs/>
          <w:sz w:val="20"/>
          <w:szCs w:val="20"/>
          <w:lang w:val="it-IT"/>
        </w:rPr>
        <w:t>denumirea/numele</w:t>
      </w:r>
      <w:r w:rsidRPr="00B451D2">
        <w:rPr>
          <w:rFonts w:ascii="Inter" w:hAnsi="Inter" w:cs="Times New Roman"/>
          <w:sz w:val="20"/>
          <w:szCs w:val="20"/>
          <w:lang w:val="it-IT"/>
        </w:rPr>
        <w:t>)</w:t>
      </w:r>
    </w:p>
    <w:p w14:paraId="5C7B92C9" w14:textId="77777777" w:rsidR="00EB5AC3" w:rsidRPr="00B451D2" w:rsidRDefault="00EB5AC3" w:rsidP="00EB5AC3">
      <w:pPr>
        <w:jc w:val="both"/>
        <w:rPr>
          <w:rFonts w:ascii="Inter" w:hAnsi="Inter" w:cs="Times New Roman"/>
          <w:sz w:val="20"/>
          <w:szCs w:val="20"/>
          <w:lang w:val="it-IT"/>
        </w:rPr>
      </w:pPr>
    </w:p>
    <w:p w14:paraId="0BBB1E96" w14:textId="77777777" w:rsidR="00EB5AC3" w:rsidRPr="00B451D2" w:rsidRDefault="00EB5AC3" w:rsidP="00EB5AC3">
      <w:pPr>
        <w:jc w:val="both"/>
        <w:rPr>
          <w:rFonts w:ascii="Inter" w:hAnsi="Inter" w:cs="Times New Roman"/>
          <w:sz w:val="20"/>
          <w:szCs w:val="20"/>
          <w:lang w:val="it-IT"/>
        </w:rPr>
      </w:pPr>
    </w:p>
    <w:p w14:paraId="24912AC0" w14:textId="77777777" w:rsidR="00EB5AC3" w:rsidRPr="00B451D2" w:rsidRDefault="00EB5AC3" w:rsidP="00EB5AC3">
      <w:pPr>
        <w:jc w:val="both"/>
        <w:rPr>
          <w:rFonts w:ascii="Inter" w:hAnsi="Inter" w:cs="Times New Roman"/>
          <w:sz w:val="20"/>
          <w:szCs w:val="20"/>
          <w:lang w:val="it-IT"/>
        </w:rPr>
      </w:pPr>
    </w:p>
    <w:p w14:paraId="7021BB73" w14:textId="77777777" w:rsidR="00EB5AC3" w:rsidRPr="00B451D2" w:rsidRDefault="00EB5AC3" w:rsidP="00EB5AC3">
      <w:pPr>
        <w:jc w:val="center"/>
        <w:rPr>
          <w:rFonts w:ascii="Inter" w:hAnsi="Inter" w:cs="Times New Roman"/>
          <w:b/>
          <w:sz w:val="20"/>
          <w:szCs w:val="20"/>
          <w:lang w:val="it-IT"/>
        </w:rPr>
      </w:pPr>
      <w:r w:rsidRPr="00B451D2">
        <w:rPr>
          <w:rFonts w:ascii="Inter" w:hAnsi="Inter" w:cs="Times New Roman"/>
          <w:b/>
          <w:sz w:val="20"/>
          <w:szCs w:val="20"/>
          <w:lang w:val="it-IT"/>
        </w:rPr>
        <w:t>INFORMAȚII GENERALE</w:t>
      </w:r>
    </w:p>
    <w:p w14:paraId="5921115A" w14:textId="77777777" w:rsidR="00EB5AC3" w:rsidRPr="00B451D2" w:rsidRDefault="00EB5AC3" w:rsidP="00EB5AC3">
      <w:pPr>
        <w:rPr>
          <w:rFonts w:ascii="Inter" w:hAnsi="Inter" w:cs="Times New Roman"/>
          <w:b/>
          <w:sz w:val="20"/>
          <w:szCs w:val="20"/>
          <w:lang w:val="it-IT"/>
        </w:rPr>
      </w:pPr>
    </w:p>
    <w:p w14:paraId="64A39D28" w14:textId="77777777" w:rsidR="00EB5AC3" w:rsidRPr="00B451D2" w:rsidRDefault="00EB5AC3" w:rsidP="00EB5AC3">
      <w:pPr>
        <w:widowControl/>
        <w:numPr>
          <w:ilvl w:val="0"/>
          <w:numId w:val="15"/>
        </w:numPr>
        <w:tabs>
          <w:tab w:val="left" w:pos="720"/>
        </w:tabs>
        <w:suppressAutoHyphens/>
        <w:autoSpaceDE/>
        <w:adjustRightInd/>
        <w:rPr>
          <w:rFonts w:ascii="Inter" w:hAnsi="Inter" w:cs="Times New Roman"/>
          <w:sz w:val="20"/>
          <w:szCs w:val="20"/>
          <w:lang w:val="it-IT"/>
        </w:rPr>
      </w:pPr>
      <w:r w:rsidRPr="00B451D2">
        <w:rPr>
          <w:rFonts w:ascii="Inter" w:hAnsi="Inter" w:cs="Times New Roman"/>
          <w:sz w:val="20"/>
          <w:szCs w:val="20"/>
          <w:lang w:val="it-IT"/>
        </w:rPr>
        <w:t>Denumirea/numele:</w:t>
      </w:r>
    </w:p>
    <w:p w14:paraId="73D10436" w14:textId="6BA2FC9C" w:rsidR="00EB5AC3" w:rsidRPr="00B451D2" w:rsidRDefault="00EB5AC3" w:rsidP="00EB5AC3">
      <w:pPr>
        <w:widowControl/>
        <w:numPr>
          <w:ilvl w:val="0"/>
          <w:numId w:val="15"/>
        </w:numPr>
        <w:tabs>
          <w:tab w:val="left" w:pos="720"/>
        </w:tabs>
        <w:suppressAutoHyphens/>
        <w:autoSpaceDE/>
        <w:adjustRightInd/>
        <w:rPr>
          <w:rFonts w:ascii="Inter" w:hAnsi="Inter" w:cs="Times New Roman"/>
          <w:sz w:val="20"/>
          <w:szCs w:val="20"/>
          <w:lang w:val="it-IT"/>
        </w:rPr>
      </w:pPr>
      <w:r w:rsidRPr="00B451D2">
        <w:rPr>
          <w:rFonts w:ascii="Inter" w:hAnsi="Inter" w:cs="Times New Roman"/>
          <w:sz w:val="20"/>
          <w:szCs w:val="20"/>
          <w:lang w:val="it-IT"/>
        </w:rPr>
        <w:t>Codul fiscal:</w:t>
      </w:r>
    </w:p>
    <w:p w14:paraId="66C1D1E6" w14:textId="1A340541" w:rsidR="00FB50D6" w:rsidRPr="00B451D2" w:rsidRDefault="00FB50D6" w:rsidP="00EB5AC3">
      <w:pPr>
        <w:widowControl/>
        <w:numPr>
          <w:ilvl w:val="0"/>
          <w:numId w:val="15"/>
        </w:numPr>
        <w:tabs>
          <w:tab w:val="left" w:pos="720"/>
        </w:tabs>
        <w:suppressAutoHyphens/>
        <w:autoSpaceDE/>
        <w:adjustRightInd/>
        <w:rPr>
          <w:rFonts w:ascii="Inter" w:hAnsi="Inter" w:cs="Times New Roman"/>
          <w:sz w:val="20"/>
          <w:szCs w:val="20"/>
          <w:lang w:val="it-IT"/>
        </w:rPr>
      </w:pPr>
      <w:r w:rsidRPr="00B451D2">
        <w:rPr>
          <w:rFonts w:ascii="Inter" w:hAnsi="Inter" w:cs="Times New Roman"/>
          <w:sz w:val="20"/>
          <w:szCs w:val="20"/>
          <w:lang w:val="it-IT"/>
        </w:rPr>
        <w:t>Cont trezorerie:</w:t>
      </w:r>
    </w:p>
    <w:p w14:paraId="349B6F0C" w14:textId="77777777" w:rsidR="00EB5AC3" w:rsidRPr="00B451D2" w:rsidRDefault="00EB5AC3" w:rsidP="00EB5AC3">
      <w:pPr>
        <w:widowControl/>
        <w:numPr>
          <w:ilvl w:val="0"/>
          <w:numId w:val="15"/>
        </w:numPr>
        <w:tabs>
          <w:tab w:val="left" w:pos="720"/>
        </w:tabs>
        <w:suppressAutoHyphens/>
        <w:autoSpaceDE/>
        <w:adjustRightInd/>
        <w:rPr>
          <w:rFonts w:ascii="Inter" w:hAnsi="Inter" w:cs="Times New Roman"/>
          <w:sz w:val="20"/>
          <w:szCs w:val="20"/>
          <w:lang w:val="it-IT"/>
        </w:rPr>
      </w:pPr>
      <w:r w:rsidRPr="00B451D2">
        <w:rPr>
          <w:rFonts w:ascii="Inter" w:hAnsi="Inter" w:cs="Times New Roman"/>
          <w:sz w:val="20"/>
          <w:szCs w:val="20"/>
          <w:lang w:val="it-IT"/>
        </w:rPr>
        <w:t>Adresa sediului central:</w:t>
      </w:r>
    </w:p>
    <w:p w14:paraId="49FFFAB2" w14:textId="77777777" w:rsidR="00EB5AC3" w:rsidRPr="00B451D2" w:rsidRDefault="00EB5AC3" w:rsidP="00EB5AC3">
      <w:pPr>
        <w:widowControl/>
        <w:numPr>
          <w:ilvl w:val="0"/>
          <w:numId w:val="15"/>
        </w:numPr>
        <w:tabs>
          <w:tab w:val="left" w:pos="720"/>
        </w:tabs>
        <w:suppressAutoHyphens/>
        <w:autoSpaceDE/>
        <w:adjustRightInd/>
        <w:rPr>
          <w:rFonts w:ascii="Inter" w:hAnsi="Inter" w:cs="Times New Roman"/>
          <w:sz w:val="20"/>
          <w:szCs w:val="20"/>
          <w:lang w:val="it-IT"/>
        </w:rPr>
      </w:pPr>
      <w:r w:rsidRPr="00B451D2">
        <w:rPr>
          <w:rFonts w:ascii="Inter" w:hAnsi="Inter" w:cs="Times New Roman"/>
          <w:sz w:val="20"/>
          <w:szCs w:val="20"/>
          <w:lang w:val="it-IT"/>
        </w:rPr>
        <w:t>Telefon:</w:t>
      </w:r>
    </w:p>
    <w:p w14:paraId="7C41689C" w14:textId="77777777" w:rsidR="00EB5AC3" w:rsidRPr="00B451D2" w:rsidRDefault="00EB5AC3" w:rsidP="00EB5AC3">
      <w:pPr>
        <w:ind w:left="720"/>
        <w:rPr>
          <w:rFonts w:ascii="Inter" w:hAnsi="Inter" w:cs="Times New Roman"/>
          <w:sz w:val="20"/>
          <w:szCs w:val="20"/>
          <w:lang w:val="it-IT"/>
        </w:rPr>
      </w:pPr>
      <w:r w:rsidRPr="00B451D2">
        <w:rPr>
          <w:rFonts w:ascii="Inter" w:hAnsi="Inter" w:cs="Times New Roman"/>
          <w:sz w:val="20"/>
          <w:szCs w:val="20"/>
          <w:lang w:val="it-IT"/>
        </w:rPr>
        <w:t>Fax:</w:t>
      </w:r>
    </w:p>
    <w:p w14:paraId="745722BA" w14:textId="77777777" w:rsidR="00EB5AC3" w:rsidRPr="00B451D2" w:rsidRDefault="00EB5AC3" w:rsidP="00EB5AC3">
      <w:pPr>
        <w:ind w:left="360" w:firstLine="360"/>
        <w:rPr>
          <w:rFonts w:ascii="Inter" w:hAnsi="Inter" w:cs="Times New Roman"/>
          <w:sz w:val="20"/>
          <w:szCs w:val="20"/>
          <w:lang w:val="it-IT"/>
        </w:rPr>
      </w:pPr>
      <w:r w:rsidRPr="00B451D2">
        <w:rPr>
          <w:rFonts w:ascii="Inter" w:hAnsi="Inter" w:cs="Times New Roman"/>
          <w:sz w:val="20"/>
          <w:szCs w:val="20"/>
          <w:lang w:val="it-IT"/>
        </w:rPr>
        <w:t>E-mail:</w:t>
      </w:r>
    </w:p>
    <w:p w14:paraId="4DDC35BA" w14:textId="77777777" w:rsidR="00EB5AC3" w:rsidRPr="00B451D2" w:rsidRDefault="00EB5AC3" w:rsidP="00EB5AC3">
      <w:pPr>
        <w:widowControl/>
        <w:numPr>
          <w:ilvl w:val="0"/>
          <w:numId w:val="15"/>
        </w:numPr>
        <w:tabs>
          <w:tab w:val="left" w:pos="720"/>
        </w:tabs>
        <w:suppressAutoHyphens/>
        <w:autoSpaceDE/>
        <w:adjustRightInd/>
        <w:rPr>
          <w:rFonts w:ascii="Inter" w:hAnsi="Inter" w:cs="Times New Roman"/>
          <w:sz w:val="20"/>
          <w:szCs w:val="20"/>
          <w:lang w:val="it-IT"/>
        </w:rPr>
      </w:pPr>
      <w:r w:rsidRPr="00B451D2">
        <w:rPr>
          <w:rFonts w:ascii="Inter" w:hAnsi="Inter" w:cs="Times New Roman"/>
          <w:sz w:val="20"/>
          <w:szCs w:val="20"/>
          <w:lang w:val="it-IT"/>
        </w:rPr>
        <w:t>Certificatul de înmatriculare/înregistrare_______________________________</w:t>
      </w:r>
    </w:p>
    <w:p w14:paraId="1405F9AA" w14:textId="77777777" w:rsidR="00EB5AC3" w:rsidRPr="00B451D2" w:rsidRDefault="00EB5AC3" w:rsidP="00EB5AC3">
      <w:pPr>
        <w:ind w:left="360"/>
        <w:rPr>
          <w:rFonts w:ascii="Inter" w:hAnsi="Inter" w:cs="Times New Roman"/>
          <w:sz w:val="20"/>
          <w:szCs w:val="20"/>
          <w:lang w:val="it-IT"/>
        </w:rPr>
      </w:pPr>
      <w:r w:rsidRPr="00B451D2">
        <w:rPr>
          <w:rFonts w:ascii="Inter" w:hAnsi="Inter" w:cs="Times New Roman"/>
          <w:sz w:val="20"/>
          <w:szCs w:val="20"/>
          <w:lang w:val="it-IT"/>
        </w:rPr>
        <w:t xml:space="preserve">                                                      (</w:t>
      </w:r>
      <w:r w:rsidRPr="00B451D2">
        <w:rPr>
          <w:rFonts w:ascii="Inter" w:hAnsi="Inter" w:cs="Times New Roman"/>
          <w:i/>
          <w:iCs/>
          <w:sz w:val="20"/>
          <w:szCs w:val="20"/>
          <w:lang w:val="it-IT"/>
        </w:rPr>
        <w:t>numărul, data și locul de înmatriculare/înregistare</w:t>
      </w:r>
      <w:r w:rsidRPr="00B451D2">
        <w:rPr>
          <w:rFonts w:ascii="Inter" w:hAnsi="Inter" w:cs="Times New Roman"/>
          <w:sz w:val="20"/>
          <w:szCs w:val="20"/>
          <w:lang w:val="it-IT"/>
        </w:rPr>
        <w:t>)</w:t>
      </w:r>
    </w:p>
    <w:p w14:paraId="4447A11C" w14:textId="77777777" w:rsidR="00EB5AC3" w:rsidRPr="00B451D2" w:rsidRDefault="00EB5AC3" w:rsidP="00EB5AC3">
      <w:pPr>
        <w:widowControl/>
        <w:numPr>
          <w:ilvl w:val="0"/>
          <w:numId w:val="15"/>
        </w:numPr>
        <w:tabs>
          <w:tab w:val="left" w:pos="720"/>
        </w:tabs>
        <w:suppressAutoHyphens/>
        <w:autoSpaceDE/>
        <w:adjustRightInd/>
        <w:rPr>
          <w:rFonts w:ascii="Inter" w:hAnsi="Inter" w:cs="Times New Roman"/>
          <w:sz w:val="20"/>
          <w:szCs w:val="20"/>
          <w:lang w:val="it-IT"/>
        </w:rPr>
      </w:pPr>
      <w:r w:rsidRPr="00B451D2">
        <w:rPr>
          <w:rFonts w:ascii="Inter" w:hAnsi="Inter" w:cs="Times New Roman"/>
          <w:sz w:val="20"/>
          <w:szCs w:val="20"/>
          <w:lang w:val="it-IT"/>
        </w:rPr>
        <w:t>Obiectul de activitate, pe domenii: _____________________________________</w:t>
      </w:r>
    </w:p>
    <w:p w14:paraId="0AFC8B6A" w14:textId="77777777" w:rsidR="00EB5AC3" w:rsidRPr="00B451D2" w:rsidRDefault="00EB5AC3" w:rsidP="00EB5AC3">
      <w:pPr>
        <w:rPr>
          <w:rFonts w:ascii="Inter" w:hAnsi="Inter" w:cs="Times New Roman"/>
          <w:sz w:val="20"/>
          <w:szCs w:val="20"/>
          <w:lang w:val="it-IT"/>
        </w:rPr>
      </w:pPr>
      <w:r w:rsidRPr="00B451D2">
        <w:rPr>
          <w:rFonts w:ascii="Inter" w:hAnsi="Inter" w:cs="Times New Roman"/>
          <w:sz w:val="20"/>
          <w:szCs w:val="20"/>
          <w:lang w:val="it-IT"/>
        </w:rPr>
        <w:t xml:space="preserve">                                                            (</w:t>
      </w:r>
      <w:r w:rsidRPr="00B451D2">
        <w:rPr>
          <w:rFonts w:ascii="Inter" w:hAnsi="Inter" w:cs="Times New Roman"/>
          <w:i/>
          <w:iCs/>
          <w:sz w:val="20"/>
          <w:szCs w:val="20"/>
          <w:lang w:val="it-IT"/>
        </w:rPr>
        <w:t>în conformitate cu prevederile din statutul propriu</w:t>
      </w:r>
      <w:r w:rsidRPr="00B451D2">
        <w:rPr>
          <w:rFonts w:ascii="Inter" w:hAnsi="Inter" w:cs="Times New Roman"/>
          <w:sz w:val="20"/>
          <w:szCs w:val="20"/>
          <w:lang w:val="it-IT"/>
        </w:rPr>
        <w:t>)</w:t>
      </w:r>
    </w:p>
    <w:p w14:paraId="157D05A0" w14:textId="77777777" w:rsidR="00EB5AC3" w:rsidRPr="00B451D2" w:rsidRDefault="00EB5AC3" w:rsidP="00EB5AC3">
      <w:pPr>
        <w:rPr>
          <w:rFonts w:ascii="Inter" w:hAnsi="Inter" w:cs="Times New Roman"/>
          <w:sz w:val="20"/>
          <w:szCs w:val="20"/>
          <w:lang w:val="it-IT"/>
        </w:rPr>
      </w:pPr>
    </w:p>
    <w:p w14:paraId="784D93BA" w14:textId="16F8C56F" w:rsidR="00EB5AC3" w:rsidRPr="00B451D2" w:rsidRDefault="00EB5AC3" w:rsidP="00EB5AC3">
      <w:pPr>
        <w:rPr>
          <w:rFonts w:ascii="Inter" w:hAnsi="Inter" w:cs="Times New Roman"/>
          <w:sz w:val="20"/>
          <w:szCs w:val="20"/>
          <w:lang w:val="es-ES_tradnl"/>
        </w:rPr>
      </w:pPr>
      <w:r w:rsidRPr="00B451D2">
        <w:rPr>
          <w:rFonts w:ascii="Inter" w:hAnsi="Inter" w:cs="Times New Roman"/>
          <w:sz w:val="20"/>
          <w:szCs w:val="20"/>
          <w:lang w:val="it-IT"/>
        </w:rPr>
        <w:t xml:space="preserve">   </w:t>
      </w:r>
      <w:r w:rsidR="00CD201E" w:rsidRPr="00B451D2">
        <w:rPr>
          <w:rFonts w:ascii="Inter" w:hAnsi="Inter" w:cs="Times New Roman"/>
          <w:sz w:val="20"/>
          <w:szCs w:val="20"/>
          <w:lang w:val="it-IT"/>
        </w:rPr>
        <w:t xml:space="preserve">  </w:t>
      </w:r>
      <w:r w:rsidRPr="00B451D2">
        <w:rPr>
          <w:rFonts w:ascii="Inter" w:hAnsi="Inter" w:cs="Times New Roman"/>
          <w:sz w:val="20"/>
          <w:szCs w:val="20"/>
          <w:lang w:val="it-IT"/>
        </w:rPr>
        <w:t xml:space="preserve">  </w:t>
      </w:r>
      <w:r w:rsidR="00FB50D6" w:rsidRPr="00B451D2">
        <w:rPr>
          <w:rFonts w:ascii="Inter" w:hAnsi="Inter" w:cs="Times New Roman"/>
          <w:sz w:val="20"/>
          <w:szCs w:val="20"/>
          <w:lang w:val="es-ES_tradnl"/>
        </w:rPr>
        <w:t>8</w:t>
      </w:r>
      <w:r w:rsidRPr="00B451D2">
        <w:rPr>
          <w:rFonts w:ascii="Inter" w:hAnsi="Inter" w:cs="Times New Roman"/>
          <w:sz w:val="20"/>
          <w:szCs w:val="20"/>
          <w:lang w:val="es-ES_tradnl"/>
        </w:rPr>
        <w:t xml:space="preserve">.  </w:t>
      </w:r>
      <w:r w:rsidR="00CD201E" w:rsidRPr="00B451D2">
        <w:rPr>
          <w:rFonts w:ascii="Inter" w:hAnsi="Inter" w:cs="Times New Roman"/>
          <w:sz w:val="20"/>
          <w:szCs w:val="20"/>
          <w:lang w:val="es-ES_tradnl"/>
        </w:rPr>
        <w:t xml:space="preserve">  </w:t>
      </w:r>
      <w:proofErr w:type="spellStart"/>
      <w:r w:rsidRPr="00B451D2">
        <w:rPr>
          <w:rFonts w:ascii="Inter" w:hAnsi="Inter" w:cs="Times New Roman"/>
          <w:sz w:val="20"/>
          <w:szCs w:val="20"/>
          <w:lang w:val="es-ES_tradnl"/>
        </w:rPr>
        <w:t>Birourile</w:t>
      </w:r>
      <w:proofErr w:type="spellEnd"/>
      <w:r w:rsidRPr="00B451D2">
        <w:rPr>
          <w:rFonts w:ascii="Inter" w:hAnsi="Inter" w:cs="Times New Roman"/>
          <w:sz w:val="20"/>
          <w:szCs w:val="20"/>
          <w:lang w:val="es-ES_tradnl"/>
        </w:rPr>
        <w:t xml:space="preserve"> </w:t>
      </w:r>
      <w:proofErr w:type="spellStart"/>
      <w:r w:rsidRPr="00B451D2">
        <w:rPr>
          <w:rFonts w:ascii="Inter" w:hAnsi="Inter" w:cs="Times New Roman"/>
          <w:sz w:val="20"/>
          <w:szCs w:val="20"/>
          <w:lang w:val="es-ES_tradnl"/>
        </w:rPr>
        <w:t>filialelor</w:t>
      </w:r>
      <w:proofErr w:type="spellEnd"/>
      <w:r w:rsidRPr="00B451D2">
        <w:rPr>
          <w:rFonts w:ascii="Inter" w:hAnsi="Inter" w:cs="Times New Roman"/>
          <w:sz w:val="20"/>
          <w:szCs w:val="20"/>
          <w:lang w:val="es-ES_tradnl"/>
        </w:rPr>
        <w:t>/</w:t>
      </w:r>
      <w:proofErr w:type="spellStart"/>
      <w:r w:rsidRPr="00B451D2">
        <w:rPr>
          <w:rFonts w:ascii="Inter" w:hAnsi="Inter" w:cs="Times New Roman"/>
          <w:sz w:val="20"/>
          <w:szCs w:val="20"/>
          <w:lang w:val="es-ES_tradnl"/>
        </w:rPr>
        <w:t>sucursalelor</w:t>
      </w:r>
      <w:proofErr w:type="spellEnd"/>
      <w:r w:rsidRPr="00B451D2">
        <w:rPr>
          <w:rFonts w:ascii="Inter" w:hAnsi="Inter" w:cs="Times New Roman"/>
          <w:sz w:val="20"/>
          <w:szCs w:val="20"/>
          <w:lang w:val="es-ES_tradnl"/>
        </w:rPr>
        <w:t xml:space="preserve"> </w:t>
      </w:r>
      <w:proofErr w:type="spellStart"/>
      <w:r w:rsidRPr="00B451D2">
        <w:rPr>
          <w:rFonts w:ascii="Inter" w:hAnsi="Inter" w:cs="Times New Roman"/>
          <w:sz w:val="20"/>
          <w:szCs w:val="20"/>
          <w:lang w:val="es-ES_tradnl"/>
        </w:rPr>
        <w:t>locale</w:t>
      </w:r>
      <w:proofErr w:type="spellEnd"/>
      <w:r w:rsidRPr="00B451D2">
        <w:rPr>
          <w:rFonts w:ascii="Inter" w:hAnsi="Inter" w:cs="Times New Roman"/>
          <w:sz w:val="20"/>
          <w:szCs w:val="20"/>
          <w:lang w:val="es-ES_tradnl"/>
        </w:rPr>
        <w:t xml:space="preserve">, </w:t>
      </w:r>
      <w:proofErr w:type="spellStart"/>
      <w:r w:rsidRPr="00B451D2">
        <w:rPr>
          <w:rFonts w:ascii="Inter" w:hAnsi="Inter" w:cs="Times New Roman"/>
          <w:sz w:val="20"/>
          <w:szCs w:val="20"/>
          <w:lang w:val="es-ES_tradnl"/>
        </w:rPr>
        <w:t>dacă</w:t>
      </w:r>
      <w:proofErr w:type="spellEnd"/>
      <w:r w:rsidRPr="00B451D2">
        <w:rPr>
          <w:rFonts w:ascii="Inter" w:hAnsi="Inter" w:cs="Times New Roman"/>
          <w:sz w:val="20"/>
          <w:szCs w:val="20"/>
          <w:lang w:val="es-ES_tradnl"/>
        </w:rPr>
        <w:t xml:space="preserve"> este </w:t>
      </w:r>
      <w:proofErr w:type="spellStart"/>
      <w:r w:rsidRPr="00B451D2">
        <w:rPr>
          <w:rFonts w:ascii="Inter" w:hAnsi="Inter" w:cs="Times New Roman"/>
          <w:sz w:val="20"/>
          <w:szCs w:val="20"/>
          <w:lang w:val="es-ES_tradnl"/>
        </w:rPr>
        <w:t>cazul</w:t>
      </w:r>
      <w:proofErr w:type="spellEnd"/>
      <w:r w:rsidRPr="00B451D2">
        <w:rPr>
          <w:rFonts w:ascii="Inter" w:hAnsi="Inter" w:cs="Times New Roman"/>
          <w:sz w:val="20"/>
          <w:szCs w:val="20"/>
          <w:lang w:val="es-ES_tradnl"/>
        </w:rPr>
        <w:t>:</w:t>
      </w:r>
      <w:r w:rsidR="00CD201E" w:rsidRPr="00B451D2">
        <w:rPr>
          <w:rFonts w:ascii="Inter" w:hAnsi="Inter" w:cs="Times New Roman"/>
          <w:sz w:val="20"/>
          <w:szCs w:val="20"/>
          <w:lang w:val="es-ES_tradnl"/>
        </w:rPr>
        <w:t xml:space="preserve"> </w:t>
      </w:r>
      <w:r w:rsidRPr="00B451D2">
        <w:rPr>
          <w:rFonts w:ascii="Inter" w:hAnsi="Inter" w:cs="Times New Roman"/>
          <w:sz w:val="20"/>
          <w:szCs w:val="20"/>
          <w:lang w:val="es-ES_tradnl"/>
        </w:rPr>
        <w:t>_______________________</w:t>
      </w:r>
    </w:p>
    <w:p w14:paraId="53294725" w14:textId="77777777" w:rsidR="00EB5AC3" w:rsidRPr="00B451D2" w:rsidRDefault="00EB5AC3" w:rsidP="00EB5AC3">
      <w:pPr>
        <w:rPr>
          <w:rFonts w:ascii="Inter" w:hAnsi="Inter" w:cs="Times New Roman"/>
          <w:i/>
          <w:iCs/>
          <w:sz w:val="20"/>
          <w:szCs w:val="20"/>
          <w:lang w:val="it-IT"/>
        </w:rPr>
      </w:pPr>
      <w:r w:rsidRPr="00B451D2">
        <w:rPr>
          <w:rFonts w:ascii="Inter" w:hAnsi="Inter" w:cs="Times New Roman"/>
          <w:sz w:val="20"/>
          <w:szCs w:val="20"/>
          <w:lang w:val="es-ES_tradnl"/>
        </w:rPr>
        <w:t xml:space="preserve">                                                                   </w:t>
      </w:r>
      <w:r w:rsidRPr="00B451D2">
        <w:rPr>
          <w:rFonts w:ascii="Inter" w:hAnsi="Inter" w:cs="Times New Roman"/>
          <w:sz w:val="20"/>
          <w:szCs w:val="20"/>
          <w:lang w:val="it-IT"/>
        </w:rPr>
        <w:t>(</w:t>
      </w:r>
      <w:r w:rsidRPr="00B451D2">
        <w:rPr>
          <w:rFonts w:ascii="Inter" w:hAnsi="Inter" w:cs="Times New Roman"/>
          <w:i/>
          <w:iCs/>
          <w:sz w:val="20"/>
          <w:szCs w:val="20"/>
          <w:lang w:val="it-IT"/>
        </w:rPr>
        <w:t>adrese complete, telefon, fax</w:t>
      </w:r>
    </w:p>
    <w:p w14:paraId="719B4AF4" w14:textId="77777777" w:rsidR="00EB5AC3" w:rsidRPr="00B451D2" w:rsidRDefault="00EB5AC3" w:rsidP="00EB5AC3">
      <w:pPr>
        <w:rPr>
          <w:rFonts w:ascii="Inter" w:hAnsi="Inter" w:cs="Times New Roman"/>
          <w:sz w:val="20"/>
          <w:szCs w:val="20"/>
          <w:lang w:val="it-IT"/>
        </w:rPr>
      </w:pPr>
      <w:r w:rsidRPr="00B451D2">
        <w:rPr>
          <w:rFonts w:ascii="Inter" w:hAnsi="Inter" w:cs="Times New Roman"/>
          <w:i/>
          <w:iCs/>
          <w:sz w:val="20"/>
          <w:szCs w:val="20"/>
          <w:lang w:val="it-IT"/>
        </w:rPr>
        <w:t xml:space="preserve">                                                                                certificate de înmatriculare/înregistrare</w:t>
      </w:r>
      <w:r w:rsidRPr="00B451D2">
        <w:rPr>
          <w:rFonts w:ascii="Inter" w:hAnsi="Inter" w:cs="Times New Roman"/>
          <w:sz w:val="20"/>
          <w:szCs w:val="20"/>
          <w:lang w:val="it-IT"/>
        </w:rPr>
        <w:t>)</w:t>
      </w:r>
    </w:p>
    <w:p w14:paraId="6D975DC9" w14:textId="77777777" w:rsidR="00EB5AC3" w:rsidRPr="00B451D2" w:rsidRDefault="00EB5AC3" w:rsidP="00EB5AC3">
      <w:pPr>
        <w:rPr>
          <w:rFonts w:ascii="Inter" w:hAnsi="Inter" w:cs="Times New Roman"/>
          <w:sz w:val="20"/>
          <w:szCs w:val="20"/>
          <w:lang w:val="it-IT"/>
        </w:rPr>
      </w:pPr>
    </w:p>
    <w:p w14:paraId="0D6AB503" w14:textId="77777777" w:rsidR="00EB5AC3" w:rsidRPr="00B451D2" w:rsidRDefault="00EB5AC3" w:rsidP="00EB5AC3">
      <w:pPr>
        <w:ind w:left="360"/>
        <w:rPr>
          <w:rFonts w:ascii="Inter" w:hAnsi="Inter" w:cs="Times New Roman"/>
          <w:sz w:val="20"/>
          <w:szCs w:val="20"/>
          <w:lang w:val="it-IT"/>
        </w:rPr>
      </w:pPr>
    </w:p>
    <w:p w14:paraId="51AEE47E" w14:textId="77777777" w:rsidR="00EB5AC3" w:rsidRPr="00B451D2" w:rsidRDefault="00EB5AC3" w:rsidP="00EB5AC3">
      <w:pPr>
        <w:ind w:left="360"/>
        <w:rPr>
          <w:rFonts w:ascii="Inter" w:hAnsi="Inter" w:cs="Times New Roman"/>
          <w:sz w:val="20"/>
          <w:szCs w:val="20"/>
          <w:lang w:val="it-IT"/>
        </w:rPr>
      </w:pPr>
    </w:p>
    <w:p w14:paraId="3D809CA7" w14:textId="77777777" w:rsidR="00EB5AC3" w:rsidRPr="00B451D2" w:rsidRDefault="00EB5AC3" w:rsidP="00EB5AC3">
      <w:pPr>
        <w:ind w:left="360"/>
        <w:rPr>
          <w:rFonts w:ascii="Inter" w:hAnsi="Inter" w:cs="Times New Roman"/>
          <w:sz w:val="20"/>
          <w:szCs w:val="20"/>
          <w:lang w:val="it-IT"/>
        </w:rPr>
      </w:pPr>
    </w:p>
    <w:p w14:paraId="0A067535" w14:textId="77777777" w:rsidR="00EB5AC3" w:rsidRPr="00B451D2" w:rsidRDefault="00EB5AC3" w:rsidP="00EB5AC3">
      <w:pPr>
        <w:ind w:left="360"/>
        <w:rPr>
          <w:rFonts w:ascii="Inter" w:hAnsi="Inter" w:cs="Times New Roman"/>
          <w:sz w:val="20"/>
          <w:szCs w:val="20"/>
          <w:lang w:val="it-IT"/>
        </w:rPr>
      </w:pPr>
    </w:p>
    <w:p w14:paraId="34CB311F" w14:textId="77777777" w:rsidR="00EB5AC3" w:rsidRPr="00B451D2" w:rsidRDefault="00EB5AC3" w:rsidP="00EB5AC3">
      <w:pPr>
        <w:ind w:left="360"/>
        <w:rPr>
          <w:rFonts w:ascii="Inter" w:hAnsi="Inter" w:cs="Times New Roman"/>
          <w:sz w:val="20"/>
          <w:szCs w:val="20"/>
          <w:lang w:val="it-IT"/>
        </w:rPr>
      </w:pPr>
    </w:p>
    <w:p w14:paraId="722834F2" w14:textId="77777777" w:rsidR="00EB5AC3" w:rsidRPr="00B451D2" w:rsidRDefault="00EB5AC3" w:rsidP="00EB5AC3">
      <w:pPr>
        <w:ind w:left="360"/>
        <w:rPr>
          <w:rFonts w:ascii="Inter" w:hAnsi="Inter" w:cs="Times New Roman"/>
          <w:sz w:val="20"/>
          <w:szCs w:val="20"/>
          <w:lang w:val="it-IT"/>
        </w:rPr>
      </w:pPr>
    </w:p>
    <w:p w14:paraId="0B841B15" w14:textId="77777777" w:rsidR="00EB5AC3" w:rsidRPr="00B451D2" w:rsidRDefault="00EB5AC3" w:rsidP="00EB5AC3">
      <w:pPr>
        <w:ind w:left="360"/>
        <w:rPr>
          <w:rFonts w:ascii="Inter" w:hAnsi="Inter" w:cs="Times New Roman"/>
          <w:sz w:val="20"/>
          <w:szCs w:val="20"/>
          <w:lang w:val="it-IT"/>
        </w:rPr>
      </w:pPr>
    </w:p>
    <w:p w14:paraId="660FAF25" w14:textId="77777777" w:rsidR="00EB5AC3" w:rsidRPr="00B451D2" w:rsidRDefault="00EB5AC3" w:rsidP="00EB5AC3">
      <w:pPr>
        <w:ind w:left="360"/>
        <w:rPr>
          <w:rFonts w:ascii="Inter" w:hAnsi="Inter" w:cs="Times New Roman"/>
          <w:sz w:val="20"/>
          <w:szCs w:val="20"/>
          <w:lang w:val="it-IT"/>
        </w:rPr>
      </w:pPr>
    </w:p>
    <w:p w14:paraId="02BF1954" w14:textId="77777777" w:rsidR="00EB5AC3" w:rsidRPr="006357C4" w:rsidRDefault="00EB5AC3" w:rsidP="00EB5AC3">
      <w:pPr>
        <w:ind w:left="360"/>
        <w:rPr>
          <w:rFonts w:ascii="Inter" w:hAnsi="Inter" w:cs="Times New Roman"/>
          <w:sz w:val="20"/>
          <w:szCs w:val="20"/>
          <w:lang w:val="it-IT"/>
        </w:rPr>
      </w:pPr>
    </w:p>
    <w:p w14:paraId="783B5ACB" w14:textId="77777777" w:rsidR="00EB5AC3" w:rsidRPr="00B451D2" w:rsidRDefault="00EB5AC3" w:rsidP="00EB5AC3">
      <w:pPr>
        <w:ind w:left="360"/>
        <w:rPr>
          <w:rFonts w:ascii="Inter" w:hAnsi="Inter" w:cs="Times New Roman"/>
          <w:sz w:val="20"/>
          <w:szCs w:val="20"/>
          <w:lang w:val="it-IT"/>
        </w:rPr>
      </w:pPr>
    </w:p>
    <w:p w14:paraId="18170F31" w14:textId="77777777" w:rsidR="00EB5AC3" w:rsidRPr="00B451D2" w:rsidRDefault="00EB5AC3" w:rsidP="00EB5AC3">
      <w:pPr>
        <w:ind w:left="360"/>
        <w:rPr>
          <w:rFonts w:ascii="Inter" w:hAnsi="Inter" w:cs="Times New Roman"/>
          <w:sz w:val="20"/>
          <w:szCs w:val="20"/>
          <w:lang w:val="it-IT"/>
        </w:rPr>
      </w:pPr>
    </w:p>
    <w:p w14:paraId="47AE9581" w14:textId="77777777" w:rsidR="00EB5AC3" w:rsidRPr="00B451D2" w:rsidRDefault="00EB5AC3" w:rsidP="00EB5AC3">
      <w:pPr>
        <w:ind w:left="360"/>
        <w:rPr>
          <w:rFonts w:ascii="Inter" w:hAnsi="Inter" w:cs="Times New Roman"/>
          <w:sz w:val="20"/>
          <w:szCs w:val="20"/>
          <w:lang w:val="it-IT"/>
        </w:rPr>
      </w:pPr>
    </w:p>
    <w:p w14:paraId="0FAA5361" w14:textId="77777777" w:rsidR="00EB5AC3" w:rsidRPr="006357C4" w:rsidRDefault="00EB5AC3" w:rsidP="00EB5AC3">
      <w:pPr>
        <w:jc w:val="center"/>
        <w:rPr>
          <w:rFonts w:ascii="Inter" w:hAnsi="Inter"/>
          <w:sz w:val="20"/>
          <w:szCs w:val="20"/>
          <w:lang w:val="it-IT"/>
        </w:rPr>
      </w:pPr>
      <w:r w:rsidRPr="006357C4">
        <w:rPr>
          <w:rFonts w:ascii="Inter" w:hAnsi="Inter"/>
          <w:sz w:val="20"/>
          <w:szCs w:val="20"/>
          <w:lang w:val="it-IT"/>
        </w:rPr>
        <w:t>Data completării _________________</w:t>
      </w:r>
    </w:p>
    <w:p w14:paraId="144D57BA" w14:textId="77777777" w:rsidR="00EB5AC3" w:rsidRPr="00B451D2" w:rsidRDefault="00EB5AC3" w:rsidP="00EB5AC3">
      <w:pPr>
        <w:pStyle w:val="NoSpacing"/>
        <w:jc w:val="center"/>
        <w:rPr>
          <w:rFonts w:ascii="Inter" w:hAnsi="Inter"/>
          <w:i/>
          <w:iCs/>
          <w:szCs w:val="20"/>
        </w:rPr>
      </w:pPr>
    </w:p>
    <w:p w14:paraId="762B49D7" w14:textId="77777777" w:rsidR="00EB5AC3" w:rsidRPr="00B451D2" w:rsidRDefault="00EB5AC3" w:rsidP="00EB5AC3">
      <w:pPr>
        <w:pStyle w:val="NoSpacing"/>
        <w:jc w:val="center"/>
        <w:rPr>
          <w:rFonts w:ascii="Inter" w:hAnsi="Inter"/>
          <w:szCs w:val="20"/>
        </w:rPr>
      </w:pPr>
      <w:r w:rsidRPr="00B451D2">
        <w:rPr>
          <w:rFonts w:ascii="Inter" w:hAnsi="Inter"/>
          <w:szCs w:val="20"/>
        </w:rPr>
        <w:t>CANDIDATUL/OFERTANTUL,</w:t>
      </w:r>
    </w:p>
    <w:p w14:paraId="75BCC40C" w14:textId="77777777" w:rsidR="00EB5AC3" w:rsidRPr="00B451D2" w:rsidRDefault="00EB5AC3" w:rsidP="00EB5AC3">
      <w:pPr>
        <w:pStyle w:val="NoSpacing"/>
        <w:jc w:val="center"/>
        <w:rPr>
          <w:rFonts w:ascii="Inter" w:hAnsi="Inter"/>
          <w:szCs w:val="20"/>
        </w:rPr>
      </w:pPr>
      <w:r w:rsidRPr="00B451D2">
        <w:rPr>
          <w:rFonts w:ascii="Inter" w:hAnsi="Inter"/>
          <w:szCs w:val="20"/>
        </w:rPr>
        <w:t>__________________________</w:t>
      </w:r>
    </w:p>
    <w:p w14:paraId="65BA05CE" w14:textId="77777777" w:rsidR="00EB5AC3" w:rsidRPr="00B451D2" w:rsidRDefault="00EB5AC3" w:rsidP="00EB5AC3">
      <w:pPr>
        <w:pStyle w:val="NoSpacing"/>
        <w:jc w:val="center"/>
        <w:rPr>
          <w:rFonts w:ascii="Inter" w:hAnsi="Inter"/>
          <w:szCs w:val="20"/>
        </w:rPr>
      </w:pPr>
      <w:r w:rsidRPr="00B451D2">
        <w:rPr>
          <w:rFonts w:ascii="Inter" w:hAnsi="Inter"/>
          <w:szCs w:val="20"/>
        </w:rPr>
        <w:t>(</w:t>
      </w:r>
      <w:r w:rsidRPr="00B451D2">
        <w:rPr>
          <w:rFonts w:ascii="Inter" w:hAnsi="Inter"/>
          <w:i/>
          <w:iCs/>
          <w:szCs w:val="20"/>
        </w:rPr>
        <w:t>semnătura autorizată</w:t>
      </w:r>
      <w:r w:rsidRPr="00B451D2">
        <w:rPr>
          <w:rFonts w:ascii="Inter" w:hAnsi="Inter"/>
          <w:szCs w:val="20"/>
        </w:rPr>
        <w:t>)</w:t>
      </w:r>
    </w:p>
    <w:p w14:paraId="2C7D9D02" w14:textId="77777777" w:rsidR="00EB5AC3" w:rsidRPr="006357C4" w:rsidRDefault="00EB5AC3" w:rsidP="00EB5AC3">
      <w:pPr>
        <w:rPr>
          <w:rFonts w:ascii="Inter" w:hAnsi="Inter" w:cs="Times New Roman"/>
          <w:sz w:val="20"/>
          <w:szCs w:val="20"/>
          <w:lang w:val="it-IT"/>
        </w:rPr>
      </w:pPr>
    </w:p>
    <w:p w14:paraId="69FD2227" w14:textId="77777777" w:rsidR="00EB5AC3" w:rsidRPr="006357C4" w:rsidRDefault="00EB5AC3" w:rsidP="00EB5AC3">
      <w:pPr>
        <w:rPr>
          <w:rFonts w:ascii="Inter" w:hAnsi="Inter"/>
          <w:sz w:val="20"/>
          <w:szCs w:val="20"/>
          <w:lang w:val="it-IT"/>
        </w:rPr>
      </w:pPr>
    </w:p>
    <w:p w14:paraId="2F141680" w14:textId="77777777" w:rsidR="00EB5AC3" w:rsidRPr="006357C4" w:rsidRDefault="00EB5AC3" w:rsidP="00EB5AC3">
      <w:pPr>
        <w:jc w:val="both"/>
        <w:rPr>
          <w:rFonts w:ascii="Inter" w:hAnsi="Inter"/>
          <w:sz w:val="20"/>
          <w:szCs w:val="20"/>
          <w:lang w:val="it-IT"/>
        </w:rPr>
      </w:pPr>
    </w:p>
    <w:p w14:paraId="21D633D3" w14:textId="77777777" w:rsidR="00EB5AC3" w:rsidRPr="00B451D2" w:rsidRDefault="00EB5AC3" w:rsidP="00EB5AC3">
      <w:pPr>
        <w:jc w:val="both"/>
        <w:rPr>
          <w:rFonts w:ascii="Inter" w:hAnsi="Inter"/>
          <w:sz w:val="20"/>
          <w:szCs w:val="20"/>
          <w:lang w:val="it-IT"/>
        </w:rPr>
      </w:pPr>
    </w:p>
    <w:p w14:paraId="5082D4C8" w14:textId="77777777" w:rsidR="00EB5AC3" w:rsidRPr="00B451D2" w:rsidRDefault="00EB5AC3" w:rsidP="00EB5AC3">
      <w:pPr>
        <w:jc w:val="both"/>
        <w:rPr>
          <w:rFonts w:ascii="Inter" w:hAnsi="Inter"/>
          <w:sz w:val="20"/>
          <w:szCs w:val="20"/>
          <w:lang w:val="it-IT"/>
        </w:rPr>
      </w:pPr>
    </w:p>
    <w:p w14:paraId="4CBDA754" w14:textId="77777777" w:rsidR="00EB5AC3" w:rsidRPr="00B451D2" w:rsidRDefault="00EB5AC3" w:rsidP="00EB5AC3">
      <w:pPr>
        <w:jc w:val="both"/>
        <w:rPr>
          <w:rFonts w:ascii="Inter" w:hAnsi="Inter"/>
          <w:sz w:val="20"/>
          <w:szCs w:val="20"/>
          <w:lang w:val="it-IT"/>
        </w:rPr>
      </w:pPr>
    </w:p>
    <w:p w14:paraId="17790BC0" w14:textId="77777777" w:rsidR="00EB5AC3" w:rsidRPr="00B451D2" w:rsidRDefault="00EB5AC3" w:rsidP="00EB5AC3">
      <w:pPr>
        <w:jc w:val="both"/>
        <w:rPr>
          <w:rFonts w:ascii="Inter" w:hAnsi="Inter"/>
          <w:sz w:val="20"/>
          <w:szCs w:val="20"/>
          <w:lang w:val="it-IT"/>
        </w:rPr>
      </w:pPr>
    </w:p>
    <w:p w14:paraId="24FF6FCF" w14:textId="77777777" w:rsidR="00EB5AC3" w:rsidRPr="00B451D2" w:rsidRDefault="00EB5AC3" w:rsidP="00EB5AC3">
      <w:pPr>
        <w:jc w:val="both"/>
        <w:rPr>
          <w:rFonts w:ascii="Inter" w:hAnsi="Inter"/>
          <w:sz w:val="20"/>
          <w:szCs w:val="20"/>
          <w:lang w:val="it-IT"/>
        </w:rPr>
      </w:pPr>
    </w:p>
    <w:p w14:paraId="2305347F" w14:textId="77777777" w:rsidR="00E109CC" w:rsidRPr="00B451D2" w:rsidRDefault="00E109CC" w:rsidP="005D76AB">
      <w:pPr>
        <w:pStyle w:val="TextBody"/>
        <w:jc w:val="both"/>
        <w:rPr>
          <w:rFonts w:ascii="Inter" w:hAnsi="Inter"/>
          <w:sz w:val="20"/>
          <w:szCs w:val="20"/>
          <w:lang w:val="ro-RO"/>
        </w:rPr>
      </w:pPr>
    </w:p>
    <w:p w14:paraId="14AF3183" w14:textId="678139D9" w:rsidR="005D76AB" w:rsidRPr="00B451D2" w:rsidRDefault="005D76AB" w:rsidP="00735267">
      <w:pPr>
        <w:pStyle w:val="TextBody"/>
        <w:jc w:val="center"/>
        <w:rPr>
          <w:rFonts w:ascii="Inter" w:hAnsi="Inter"/>
          <w:sz w:val="20"/>
          <w:szCs w:val="20"/>
          <w:lang w:val="ro-RO"/>
        </w:rPr>
      </w:pPr>
      <w:r w:rsidRPr="00B451D2">
        <w:rPr>
          <w:rFonts w:ascii="Inter" w:hAnsi="Inter" w:cs="Times New Roman"/>
          <w:b/>
          <w:bCs/>
          <w:sz w:val="20"/>
          <w:szCs w:val="20"/>
          <w:lang w:val="ro-RO"/>
        </w:rPr>
        <w:lastRenderedPageBreak/>
        <w:t>DECLARAŢIE</w:t>
      </w:r>
    </w:p>
    <w:p w14:paraId="11C300C3" w14:textId="411AE0E0" w:rsidR="005D76AB" w:rsidRPr="00B451D2" w:rsidRDefault="005D76AB" w:rsidP="00BD7BA8">
      <w:pPr>
        <w:pStyle w:val="TextBody"/>
        <w:jc w:val="center"/>
        <w:rPr>
          <w:rFonts w:ascii="Inter" w:hAnsi="Inter"/>
          <w:sz w:val="20"/>
          <w:szCs w:val="20"/>
          <w:lang w:val="ro-RO"/>
        </w:rPr>
      </w:pPr>
      <w:r w:rsidRPr="00B451D2">
        <w:rPr>
          <w:rFonts w:ascii="Inter" w:hAnsi="Inter" w:cs="Times New Roman"/>
          <w:b/>
          <w:bCs/>
          <w:sz w:val="20"/>
          <w:szCs w:val="20"/>
          <w:lang w:val="ro-RO"/>
        </w:rPr>
        <w:t>privind neîncadrarea în situaţiile prevăzute la art. 164 din Legea 98/2016privind achizi</w:t>
      </w:r>
      <w:r w:rsidR="00983A48" w:rsidRPr="00B451D2">
        <w:rPr>
          <w:rFonts w:ascii="Inter" w:hAnsi="Inter" w:cs="Times New Roman"/>
          <w:b/>
          <w:bCs/>
          <w:sz w:val="20"/>
          <w:szCs w:val="20"/>
          <w:lang w:val="ro-RO"/>
        </w:rPr>
        <w:t>ț</w:t>
      </w:r>
      <w:r w:rsidRPr="00B451D2">
        <w:rPr>
          <w:rFonts w:ascii="Inter" w:hAnsi="Inter" w:cs="Times New Roman"/>
          <w:b/>
          <w:bCs/>
          <w:sz w:val="20"/>
          <w:szCs w:val="20"/>
          <w:lang w:val="ro-RO"/>
        </w:rPr>
        <w:t>iile publice</w:t>
      </w:r>
    </w:p>
    <w:p w14:paraId="0100E50D" w14:textId="77777777" w:rsidR="005D76AB" w:rsidRPr="00B451D2" w:rsidRDefault="005D76AB" w:rsidP="005D76AB">
      <w:pPr>
        <w:pStyle w:val="TextBody"/>
        <w:jc w:val="both"/>
        <w:rPr>
          <w:rFonts w:ascii="Inter" w:hAnsi="Inter" w:cs="Times New Roman"/>
          <w:sz w:val="20"/>
          <w:szCs w:val="20"/>
          <w:lang w:val="ro-RO"/>
        </w:rPr>
      </w:pPr>
    </w:p>
    <w:p w14:paraId="1A5FDDA5" w14:textId="77777777" w:rsidR="005D76AB" w:rsidRPr="00B451D2" w:rsidRDefault="005D76AB" w:rsidP="00735267">
      <w:pPr>
        <w:pStyle w:val="TextBody"/>
        <w:ind w:firstLine="720"/>
        <w:jc w:val="both"/>
        <w:rPr>
          <w:rFonts w:ascii="Inter" w:hAnsi="Inter" w:cs="Times New Roman"/>
          <w:sz w:val="20"/>
          <w:szCs w:val="20"/>
          <w:lang w:val="ro-RO"/>
        </w:rPr>
      </w:pPr>
      <w:r w:rsidRPr="00B451D2">
        <w:rPr>
          <w:rFonts w:ascii="Inter" w:hAnsi="Inter" w:cs="Times New Roman"/>
          <w:sz w:val="20"/>
          <w:szCs w:val="20"/>
          <w:lang w:val="ro-RO"/>
        </w:rPr>
        <w:t>Subsemnatul ___________________________________________, reprezentant împuternicit al _________________________________________, (</w:t>
      </w:r>
      <w:r w:rsidRPr="00B451D2">
        <w:rPr>
          <w:rFonts w:ascii="Inter" w:hAnsi="Inter" w:cs="Times New Roman"/>
          <w:i/>
          <w:iCs/>
          <w:sz w:val="20"/>
          <w:szCs w:val="20"/>
          <w:lang w:val="ro-RO"/>
        </w:rPr>
        <w:t>denumirea/numele și sediul/adresa operatorului economic</w:t>
      </w:r>
      <w:r w:rsidRPr="00B451D2">
        <w:rPr>
          <w:rFonts w:ascii="Inter" w:hAnsi="Inter" w:cs="Times New Roman"/>
          <w:sz w:val="20"/>
          <w:szCs w:val="20"/>
          <w:lang w:val="ro-RO"/>
        </w:rPr>
        <w:t>) în calitate de __________________________________________ (</w:t>
      </w:r>
      <w:r w:rsidRPr="00B451D2">
        <w:rPr>
          <w:rFonts w:ascii="Inter" w:hAnsi="Inter" w:cs="Times New Roman"/>
          <w:i/>
          <w:iCs/>
          <w:sz w:val="20"/>
          <w:szCs w:val="20"/>
          <w:lang w:val="ro-RO"/>
        </w:rPr>
        <w:t>candidat/ofertant/ofertant asociat/terţ susţinător al candidatului/ofertantului</w:t>
      </w:r>
      <w:r w:rsidRPr="00B451D2">
        <w:rPr>
          <w:rFonts w:ascii="Inter" w:hAnsi="Inter" w:cs="Times New Roman"/>
          <w:sz w:val="20"/>
          <w:szCs w:val="20"/>
          <w:lang w:val="ro-RO"/>
        </w:rPr>
        <w:t xml:space="preserve">__________________) declar pe propria răspundere, sub sancţiunea excluderii din procedură şi a sancţiunilor aplicate faptei de fals în acte publice, că nu mă aflu în situaţiile prevăzute la </w:t>
      </w:r>
      <w:r w:rsidRPr="00B451D2">
        <w:rPr>
          <w:rFonts w:ascii="Inter" w:hAnsi="Inter" w:cs="Times New Roman"/>
          <w:b/>
          <w:bCs/>
          <w:sz w:val="20"/>
          <w:szCs w:val="20"/>
          <w:lang w:val="ro-RO"/>
        </w:rPr>
        <w:t>art. 164 din Legea 98/2016</w:t>
      </w:r>
      <w:r w:rsidRPr="00B451D2">
        <w:rPr>
          <w:rFonts w:ascii="Inter" w:hAnsi="Inter" w:cs="Times New Roman"/>
          <w:sz w:val="20"/>
          <w:szCs w:val="20"/>
          <w:lang w:val="ro-RO"/>
        </w:rPr>
        <w:t xml:space="preserve"> privind atribuirea contractelor de achiziţie publică, respectiv nu am fost condamnat prin hotărâre definitivă a unei instanţe judecătoreşti, pentru comiterea uneia dintre următoarele infracţiuni:</w:t>
      </w:r>
    </w:p>
    <w:p w14:paraId="6AC6C613" w14:textId="77777777" w:rsidR="005D76AB" w:rsidRPr="00B451D2" w:rsidRDefault="005D76AB" w:rsidP="005D76AB">
      <w:pPr>
        <w:pStyle w:val="TextBody"/>
        <w:jc w:val="both"/>
        <w:rPr>
          <w:rFonts w:ascii="Inter" w:hAnsi="Inter" w:cs="Times New Roman"/>
          <w:sz w:val="20"/>
          <w:szCs w:val="20"/>
          <w:lang w:val="ro-RO"/>
        </w:rPr>
      </w:pPr>
      <w:r w:rsidRPr="00B451D2">
        <w:rPr>
          <w:rFonts w:ascii="Inter" w:hAnsi="Inter" w:cs="Times New Roman"/>
          <w:sz w:val="20"/>
          <w:szCs w:val="20"/>
          <w:lang w:val="ro-RO"/>
        </w:rPr>
        <w:t>a)</w:t>
      </w:r>
      <w:r w:rsidRPr="00B451D2">
        <w:rPr>
          <w:rFonts w:ascii="Inter" w:hAnsi="Inter" w:cs="Times New Roman"/>
          <w:sz w:val="20"/>
          <w:szCs w:val="20"/>
          <w:lang w:val="ro-RO"/>
        </w:rPr>
        <w:tab/>
        <w:t xml:space="preserve">constituirea unui grup infracţional organizat, prevăzută de art. 367 din Legea nr. 286/2009 privind Codul penal, cu modificările şi completările ulterioare, sau de dispoziţiile corespunzătoare ale legislaţiei penale a statului în care respectivul operator economic a fost condamnat; </w:t>
      </w:r>
    </w:p>
    <w:p w14:paraId="66A9C903" w14:textId="77777777" w:rsidR="005D76AB" w:rsidRPr="00B451D2" w:rsidRDefault="005D76AB" w:rsidP="005D76AB">
      <w:pPr>
        <w:pStyle w:val="TextBody"/>
        <w:jc w:val="both"/>
        <w:rPr>
          <w:rFonts w:ascii="Inter" w:hAnsi="Inter" w:cs="Times New Roman"/>
          <w:sz w:val="20"/>
          <w:szCs w:val="20"/>
          <w:lang w:val="ro-RO"/>
        </w:rPr>
      </w:pPr>
      <w:r w:rsidRPr="00B451D2">
        <w:rPr>
          <w:rFonts w:ascii="Inter" w:hAnsi="Inter" w:cs="Times New Roman"/>
          <w:sz w:val="20"/>
          <w:szCs w:val="20"/>
          <w:lang w:val="ro-RO"/>
        </w:rPr>
        <w:t>b)</w:t>
      </w:r>
      <w:r w:rsidRPr="00B451D2">
        <w:rPr>
          <w:rFonts w:ascii="Inter" w:hAnsi="Inter" w:cs="Times New Roman"/>
          <w:sz w:val="20"/>
          <w:szCs w:val="20"/>
          <w:lang w:val="ro-RO"/>
        </w:rPr>
        <w:tab/>
        <w:t xml:space="preserve">infracţiuni de corupţie, prevăzute de art. 289-294 din Legea nr. 286/2009, cu modificările şi completările ulterioare, şi infracţiuni asimilate infracţiunilor de corupţie prevăzute de art. 10-13 din Legea nr. 78/2000 pentru prevenirea, descoperirea şi sancţionarea faptelor de corupţie, cu modificările şi completările ulterioare, sau de dispoziţiile corespunzătoare ale legislaţiei penale a statului în care respectivul operator economic a fost condamnat; </w:t>
      </w:r>
    </w:p>
    <w:p w14:paraId="1A91754C" w14:textId="77777777" w:rsidR="005D76AB" w:rsidRPr="00B451D2" w:rsidRDefault="005D76AB" w:rsidP="005D76AB">
      <w:pPr>
        <w:pStyle w:val="TextBody"/>
        <w:jc w:val="both"/>
        <w:rPr>
          <w:rFonts w:ascii="Inter" w:hAnsi="Inter" w:cs="Times New Roman"/>
          <w:sz w:val="20"/>
          <w:szCs w:val="20"/>
          <w:lang w:val="ro-RO"/>
        </w:rPr>
      </w:pPr>
      <w:r w:rsidRPr="00B451D2">
        <w:rPr>
          <w:rFonts w:ascii="Inter" w:hAnsi="Inter" w:cs="Times New Roman"/>
          <w:sz w:val="20"/>
          <w:szCs w:val="20"/>
          <w:lang w:val="ro-RO"/>
        </w:rPr>
        <w:t>c)</w:t>
      </w:r>
      <w:r w:rsidRPr="00B451D2">
        <w:rPr>
          <w:rFonts w:ascii="Inter" w:hAnsi="Inter" w:cs="Times New Roman"/>
          <w:sz w:val="20"/>
          <w:szCs w:val="20"/>
          <w:lang w:val="ro-RO"/>
        </w:rPr>
        <w:tab/>
        <w:t xml:space="preserve">infracţiuni împotriva intereselor financiare ale Uniunii Europene, prevăzute de art. 181 -185 din Legea nr. 78/2000, cu modificările şi completările ulterioare, sau de dispoziţiile corespunzătoare ale legislaţiei penale a statului în care respectivul operator economic a fost condamnat; </w:t>
      </w:r>
    </w:p>
    <w:p w14:paraId="594DAC17" w14:textId="77777777" w:rsidR="005D76AB" w:rsidRPr="00B451D2" w:rsidRDefault="005D76AB" w:rsidP="005D76AB">
      <w:pPr>
        <w:pStyle w:val="TextBody"/>
        <w:jc w:val="both"/>
        <w:rPr>
          <w:rFonts w:ascii="Inter" w:hAnsi="Inter" w:cs="Times New Roman"/>
          <w:sz w:val="20"/>
          <w:szCs w:val="20"/>
          <w:lang w:val="ro-RO"/>
        </w:rPr>
      </w:pPr>
      <w:r w:rsidRPr="00B451D2">
        <w:rPr>
          <w:rFonts w:ascii="Inter" w:hAnsi="Inter" w:cs="Times New Roman"/>
          <w:sz w:val="20"/>
          <w:szCs w:val="20"/>
          <w:lang w:val="ro-RO"/>
        </w:rPr>
        <w:t>d)</w:t>
      </w:r>
      <w:r w:rsidRPr="00B451D2">
        <w:rPr>
          <w:rFonts w:ascii="Inter" w:hAnsi="Inter" w:cs="Times New Roman"/>
          <w:sz w:val="20"/>
          <w:szCs w:val="20"/>
          <w:lang w:val="ro-RO"/>
        </w:rPr>
        <w:tab/>
        <w:t xml:space="preserve">acte de terorism, prevăzute de art. 32-35 şi art. 37-38 din Legea nr. 535/2004 privind prevenirea şi combaterea terorismului, cu modificările şi completările ulterioare, sau de dispoziţiile corespunzătoare ale legislaţiei penale a statului în care respectivul operator economic a fost condamnat; </w:t>
      </w:r>
    </w:p>
    <w:p w14:paraId="13CFD323" w14:textId="77777777" w:rsidR="005D76AB" w:rsidRPr="00B451D2" w:rsidRDefault="005D76AB" w:rsidP="005D76AB">
      <w:pPr>
        <w:pStyle w:val="TextBody"/>
        <w:jc w:val="both"/>
        <w:rPr>
          <w:rFonts w:ascii="Inter" w:hAnsi="Inter" w:cs="Times New Roman"/>
          <w:sz w:val="20"/>
          <w:szCs w:val="20"/>
          <w:lang w:val="ro-RO"/>
        </w:rPr>
      </w:pPr>
      <w:r w:rsidRPr="00B451D2">
        <w:rPr>
          <w:rFonts w:ascii="Inter" w:hAnsi="Inter" w:cs="Times New Roman"/>
          <w:sz w:val="20"/>
          <w:szCs w:val="20"/>
          <w:lang w:val="ro-RO"/>
        </w:rPr>
        <w:t>e)</w:t>
      </w:r>
      <w:r w:rsidRPr="00B451D2">
        <w:rPr>
          <w:rFonts w:ascii="Inter" w:hAnsi="Inter" w:cs="Times New Roman"/>
          <w:sz w:val="20"/>
          <w:szCs w:val="20"/>
          <w:lang w:val="ro-RO"/>
        </w:rPr>
        <w:tab/>
        <w:t xml:space="preserve">spălarea banilor, prevăzută de art. 29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 </w:t>
      </w:r>
    </w:p>
    <w:p w14:paraId="26E3A4F5" w14:textId="77777777" w:rsidR="005D76AB" w:rsidRPr="00B451D2" w:rsidRDefault="005D76AB" w:rsidP="005D76AB">
      <w:pPr>
        <w:pStyle w:val="TextBody"/>
        <w:jc w:val="both"/>
        <w:rPr>
          <w:rFonts w:ascii="Inter" w:hAnsi="Inter" w:cs="Times New Roman"/>
          <w:sz w:val="20"/>
          <w:szCs w:val="20"/>
          <w:lang w:val="ro-RO"/>
        </w:rPr>
      </w:pPr>
      <w:r w:rsidRPr="00B451D2">
        <w:rPr>
          <w:rFonts w:ascii="Inter" w:hAnsi="Inter" w:cs="Times New Roman"/>
          <w:sz w:val="20"/>
          <w:szCs w:val="20"/>
          <w:lang w:val="ro-RO"/>
        </w:rPr>
        <w:t>f)</w:t>
      </w:r>
      <w:r w:rsidRPr="00B451D2">
        <w:rPr>
          <w:rFonts w:ascii="Inter" w:hAnsi="Inter" w:cs="Times New Roman"/>
          <w:sz w:val="20"/>
          <w:szCs w:val="20"/>
          <w:lang w:val="ro-RO"/>
        </w:rPr>
        <w:tab/>
        <w:t xml:space="preserve">traficul şi exploatarea persoanelor vulnerabile, prevăzute de art. 209-217 din Legea nr. 286/2009, cu modificările şi completările ulterioare, sau de dispoziţiile corespunzătoare ale legislaţiei penale a statului în care respectivul operator economic a fost condamnat; </w:t>
      </w:r>
    </w:p>
    <w:p w14:paraId="063C0A2C" w14:textId="77777777" w:rsidR="005D76AB" w:rsidRPr="00B451D2" w:rsidRDefault="005D76AB" w:rsidP="005D76AB">
      <w:pPr>
        <w:pStyle w:val="TextBody"/>
        <w:jc w:val="both"/>
        <w:rPr>
          <w:rFonts w:ascii="Inter" w:hAnsi="Inter" w:cs="Times New Roman"/>
          <w:sz w:val="20"/>
          <w:szCs w:val="20"/>
          <w:lang w:val="ro-RO"/>
        </w:rPr>
      </w:pPr>
      <w:r w:rsidRPr="00B451D2">
        <w:rPr>
          <w:rFonts w:ascii="Inter" w:hAnsi="Inter" w:cs="Times New Roman"/>
          <w:sz w:val="20"/>
          <w:szCs w:val="20"/>
          <w:lang w:val="ro-RO"/>
        </w:rPr>
        <w:t>g)</w:t>
      </w:r>
      <w:r w:rsidRPr="00B451D2">
        <w:rPr>
          <w:rFonts w:ascii="Inter" w:hAnsi="Inter" w:cs="Times New Roman"/>
          <w:sz w:val="20"/>
          <w:szCs w:val="20"/>
          <w:lang w:val="ro-RO"/>
        </w:rPr>
        <w:tab/>
        <w:t xml:space="preserve">fraudă, în sensul articolului 1 din Convenţia privind protejarea intereselor financiare ale Comunităţilor Europene din 27 noiembrie 1995. </w:t>
      </w:r>
    </w:p>
    <w:p w14:paraId="485EF22E" w14:textId="77777777" w:rsidR="005D76AB" w:rsidRPr="00B451D2" w:rsidRDefault="005D76AB" w:rsidP="00735267">
      <w:pPr>
        <w:pStyle w:val="TextBody"/>
        <w:ind w:firstLine="720"/>
        <w:jc w:val="both"/>
        <w:rPr>
          <w:rFonts w:ascii="Inter" w:hAnsi="Inter" w:cs="Times New Roman"/>
          <w:sz w:val="20"/>
          <w:szCs w:val="20"/>
          <w:lang w:val="ro-RO"/>
        </w:rPr>
      </w:pPr>
      <w:r w:rsidRPr="00B451D2">
        <w:rPr>
          <w:rFonts w:ascii="Inter" w:hAnsi="Inter" w:cs="Times New Roman"/>
          <w:sz w:val="20"/>
          <w:szCs w:val="20"/>
          <w:lang w:val="ro-RO"/>
        </w:rPr>
        <w:t xml:space="preserve">De asemenea, declar pe propria răspundere, sub sancţiunea excluderii din procedură şi a sancţiunilor aplicate faptei de fals în acte publice, că nici un membru al organului de administrare, de conducere sau de supraveghere al societății sau cu putere de reprezentare, de decizie sau de control în cadrul acesteia nu face obiectul excluderii așa cum este acesta definit la art. 164, alin (1) din Legea 98/2016. </w:t>
      </w:r>
    </w:p>
    <w:p w14:paraId="7D7DB163" w14:textId="77777777" w:rsidR="005D76AB" w:rsidRPr="00B451D2" w:rsidRDefault="005D76AB" w:rsidP="00735267">
      <w:pPr>
        <w:pStyle w:val="TextBody"/>
        <w:ind w:firstLine="720"/>
        <w:jc w:val="both"/>
        <w:rPr>
          <w:rFonts w:ascii="Inter" w:hAnsi="Inter" w:cs="Times New Roman"/>
          <w:sz w:val="20"/>
          <w:szCs w:val="20"/>
          <w:lang w:val="ro-RO"/>
        </w:rPr>
      </w:pPr>
      <w:r w:rsidRPr="00B451D2">
        <w:rPr>
          <w:rFonts w:ascii="Inter" w:hAnsi="Inter" w:cs="Times New Roman"/>
          <w:sz w:val="20"/>
          <w:szCs w:val="20"/>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14:paraId="5E109989" w14:textId="1357710C" w:rsidR="00CD201E" w:rsidRPr="00B451D2" w:rsidRDefault="005D76AB" w:rsidP="00BD7BA8">
      <w:pPr>
        <w:pStyle w:val="TextBody"/>
        <w:ind w:firstLine="720"/>
        <w:jc w:val="both"/>
        <w:rPr>
          <w:rFonts w:ascii="Inter" w:hAnsi="Inter" w:cs="Times New Roman"/>
          <w:sz w:val="20"/>
          <w:szCs w:val="20"/>
          <w:lang w:val="ro-RO"/>
        </w:rPr>
      </w:pPr>
      <w:r w:rsidRPr="00B451D2">
        <w:rPr>
          <w:rFonts w:ascii="Inter" w:hAnsi="Inter" w:cs="Times New Roman"/>
          <w:sz w:val="20"/>
          <w:szCs w:val="20"/>
          <w:lang w:val="ro-RO"/>
        </w:rPr>
        <w:t>Înteleg că în cazul în care această declaraţie nu este conformă cu realitatea sunt pasibil de încălcarea prevederilor legislaţiei penale privind falsul în declaraţii.</w:t>
      </w:r>
    </w:p>
    <w:p w14:paraId="5108C695" w14:textId="70D838DA" w:rsidR="00194DD7" w:rsidRPr="006357C4" w:rsidRDefault="00194DD7" w:rsidP="00194DD7">
      <w:pPr>
        <w:jc w:val="center"/>
        <w:rPr>
          <w:rFonts w:ascii="Inter" w:hAnsi="Inter"/>
          <w:sz w:val="20"/>
          <w:szCs w:val="20"/>
          <w:lang w:val="it-IT"/>
        </w:rPr>
      </w:pPr>
      <w:r w:rsidRPr="006357C4">
        <w:rPr>
          <w:rFonts w:ascii="Inter" w:hAnsi="Inter"/>
          <w:sz w:val="20"/>
          <w:szCs w:val="20"/>
          <w:lang w:val="it-IT"/>
        </w:rPr>
        <w:t>Data completării _________________</w:t>
      </w:r>
    </w:p>
    <w:p w14:paraId="58B727A8" w14:textId="77777777" w:rsidR="00194DD7" w:rsidRPr="00B451D2" w:rsidRDefault="00194DD7" w:rsidP="00194DD7">
      <w:pPr>
        <w:pStyle w:val="NoSpacing"/>
        <w:jc w:val="center"/>
        <w:rPr>
          <w:rFonts w:ascii="Inter" w:hAnsi="Inter"/>
          <w:i/>
          <w:iCs/>
          <w:szCs w:val="20"/>
        </w:rPr>
      </w:pPr>
    </w:p>
    <w:p w14:paraId="05793698" w14:textId="56CB4140" w:rsidR="00194DD7" w:rsidRPr="00B451D2" w:rsidRDefault="00983A48" w:rsidP="00194DD7">
      <w:pPr>
        <w:pStyle w:val="NoSpacing"/>
        <w:jc w:val="center"/>
        <w:rPr>
          <w:rFonts w:ascii="Inter" w:hAnsi="Inter"/>
          <w:szCs w:val="20"/>
        </w:rPr>
      </w:pPr>
      <w:r w:rsidRPr="00B451D2">
        <w:rPr>
          <w:rFonts w:ascii="Inter" w:hAnsi="Inter"/>
          <w:szCs w:val="20"/>
        </w:rPr>
        <w:t>CANDIDATUL/OFERTANTUL</w:t>
      </w:r>
      <w:r w:rsidR="00194DD7" w:rsidRPr="00B451D2">
        <w:rPr>
          <w:rFonts w:ascii="Inter" w:hAnsi="Inter"/>
          <w:szCs w:val="20"/>
        </w:rPr>
        <w:t>,</w:t>
      </w:r>
    </w:p>
    <w:p w14:paraId="1D5EE227" w14:textId="7B5F4EE9" w:rsidR="004C575C" w:rsidRPr="00B451D2" w:rsidRDefault="00194DD7" w:rsidP="00BD7BA8">
      <w:pPr>
        <w:pStyle w:val="NoSpacing"/>
        <w:jc w:val="center"/>
        <w:rPr>
          <w:rFonts w:ascii="Inter" w:hAnsi="Inter"/>
          <w:szCs w:val="20"/>
        </w:rPr>
      </w:pPr>
      <w:r w:rsidRPr="00B451D2">
        <w:rPr>
          <w:rFonts w:ascii="Inter" w:hAnsi="Inter"/>
          <w:szCs w:val="20"/>
        </w:rPr>
        <w:t>__________________________(</w:t>
      </w:r>
      <w:r w:rsidRPr="00B451D2">
        <w:rPr>
          <w:rFonts w:ascii="Inter" w:hAnsi="Inter"/>
          <w:i/>
          <w:iCs/>
          <w:szCs w:val="20"/>
        </w:rPr>
        <w:t>semnătura autorizată</w:t>
      </w:r>
      <w:r w:rsidR="00983A48" w:rsidRPr="00B451D2">
        <w:rPr>
          <w:rFonts w:ascii="Inter" w:hAnsi="Inter"/>
          <w:szCs w:val="20"/>
        </w:rPr>
        <w:t>)</w:t>
      </w:r>
    </w:p>
    <w:p w14:paraId="1D89B3E9" w14:textId="77777777" w:rsidR="00783710" w:rsidRDefault="00783710" w:rsidP="005D76AB">
      <w:pPr>
        <w:pStyle w:val="DefaultStyle"/>
        <w:jc w:val="both"/>
        <w:rPr>
          <w:rFonts w:ascii="Inter" w:hAnsi="Inter" w:cs="Times New Roman"/>
          <w:sz w:val="20"/>
          <w:szCs w:val="20"/>
          <w:lang w:val="ro-RO"/>
        </w:rPr>
      </w:pPr>
    </w:p>
    <w:p w14:paraId="7B5D6430" w14:textId="2863F3B8" w:rsidR="00735267" w:rsidRPr="00B451D2" w:rsidRDefault="00194DD7" w:rsidP="005D76AB">
      <w:pPr>
        <w:pStyle w:val="DefaultStyle"/>
        <w:jc w:val="both"/>
        <w:rPr>
          <w:rFonts w:ascii="Inter" w:hAnsi="Inter" w:cs="Times New Roman"/>
          <w:sz w:val="20"/>
          <w:szCs w:val="20"/>
          <w:lang w:val="ro-RO"/>
        </w:rPr>
      </w:pPr>
      <w:r w:rsidRPr="00B451D2">
        <w:rPr>
          <w:rFonts w:ascii="Inter" w:hAnsi="Inter" w:cs="Times New Roman"/>
          <w:sz w:val="20"/>
          <w:szCs w:val="20"/>
          <w:lang w:val="ro-RO"/>
        </w:rPr>
        <w:lastRenderedPageBreak/>
        <w:t>CANDIDATUL/</w:t>
      </w:r>
      <w:r w:rsidR="005D76AB" w:rsidRPr="00B451D2">
        <w:rPr>
          <w:rFonts w:ascii="Inter" w:hAnsi="Inter" w:cs="Times New Roman"/>
          <w:sz w:val="20"/>
          <w:szCs w:val="20"/>
          <w:lang w:val="ro-RO"/>
        </w:rPr>
        <w:t>OFERTANTUL</w:t>
      </w:r>
      <w:r w:rsidR="00735267" w:rsidRPr="00B451D2">
        <w:rPr>
          <w:rFonts w:ascii="Inter" w:hAnsi="Inter" w:cs="Times New Roman"/>
          <w:sz w:val="20"/>
          <w:szCs w:val="20"/>
          <w:lang w:val="ro-RO"/>
        </w:rPr>
        <w:t xml:space="preserve"> </w:t>
      </w:r>
    </w:p>
    <w:p w14:paraId="3C676865" w14:textId="77777777" w:rsidR="00735267" w:rsidRPr="00B451D2" w:rsidRDefault="00735267" w:rsidP="005D76AB">
      <w:pPr>
        <w:pStyle w:val="DefaultStyle"/>
        <w:jc w:val="both"/>
        <w:rPr>
          <w:rFonts w:ascii="Inter" w:hAnsi="Inter" w:cs="Times New Roman"/>
          <w:sz w:val="20"/>
          <w:szCs w:val="20"/>
          <w:lang w:val="ro-RO"/>
        </w:rPr>
      </w:pPr>
      <w:r w:rsidRPr="00B451D2">
        <w:rPr>
          <w:rFonts w:ascii="Inter" w:hAnsi="Inter" w:cs="Times New Roman"/>
          <w:sz w:val="20"/>
          <w:szCs w:val="20"/>
          <w:lang w:val="ro-RO"/>
        </w:rPr>
        <w:t>___________________</w:t>
      </w:r>
    </w:p>
    <w:p w14:paraId="4D80A127" w14:textId="6C16A93D" w:rsidR="005D76AB" w:rsidRPr="00B451D2" w:rsidRDefault="005D76AB" w:rsidP="005D76AB">
      <w:pPr>
        <w:pStyle w:val="DefaultStyle"/>
        <w:jc w:val="both"/>
        <w:rPr>
          <w:rFonts w:ascii="Inter" w:hAnsi="Inter"/>
          <w:sz w:val="20"/>
          <w:szCs w:val="20"/>
          <w:lang w:val="pt-BR"/>
        </w:rPr>
      </w:pPr>
      <w:r w:rsidRPr="00B451D2">
        <w:rPr>
          <w:rFonts w:ascii="Inter" w:hAnsi="Inter" w:cs="Times New Roman"/>
          <w:sz w:val="20"/>
          <w:szCs w:val="20"/>
          <w:lang w:val="ro-RO"/>
        </w:rPr>
        <w:t xml:space="preserve">  (</w:t>
      </w:r>
      <w:r w:rsidRPr="00B451D2">
        <w:rPr>
          <w:rFonts w:ascii="Inter" w:hAnsi="Inter" w:cs="Times New Roman"/>
          <w:i/>
          <w:iCs/>
          <w:sz w:val="20"/>
          <w:szCs w:val="20"/>
          <w:lang w:val="ro-RO"/>
        </w:rPr>
        <w:t>denumirea/numele</w:t>
      </w:r>
      <w:r w:rsidRPr="00B451D2">
        <w:rPr>
          <w:rFonts w:ascii="Inter" w:hAnsi="Inter" w:cs="Times New Roman"/>
          <w:sz w:val="20"/>
          <w:szCs w:val="20"/>
          <w:lang w:val="ro-RO"/>
        </w:rPr>
        <w:t>)</w:t>
      </w:r>
    </w:p>
    <w:p w14:paraId="5AB327E3" w14:textId="77777777" w:rsidR="005D76AB" w:rsidRPr="00B451D2" w:rsidRDefault="005D76AB" w:rsidP="005D76AB">
      <w:pPr>
        <w:pStyle w:val="heading2plain"/>
        <w:spacing w:before="0" w:after="0"/>
        <w:jc w:val="both"/>
        <w:rPr>
          <w:rFonts w:ascii="Inter" w:hAnsi="Inter"/>
          <w:sz w:val="20"/>
          <w:szCs w:val="20"/>
        </w:rPr>
      </w:pPr>
    </w:p>
    <w:p w14:paraId="50C1FF3A" w14:textId="06F6569D" w:rsidR="00735267" w:rsidRPr="00B451D2" w:rsidRDefault="005D76AB" w:rsidP="00735267">
      <w:pPr>
        <w:pStyle w:val="heading2plain"/>
        <w:spacing w:before="0" w:after="0"/>
        <w:rPr>
          <w:rFonts w:ascii="Inter" w:hAnsi="Inter" w:cs="Times New Roman"/>
          <w:sz w:val="20"/>
          <w:szCs w:val="20"/>
        </w:rPr>
      </w:pPr>
      <w:r w:rsidRPr="00B451D2">
        <w:rPr>
          <w:rFonts w:ascii="Inter" w:hAnsi="Inter" w:cs="Times New Roman"/>
          <w:sz w:val="20"/>
          <w:szCs w:val="20"/>
        </w:rPr>
        <w:t>DECLARAŢIE</w:t>
      </w:r>
    </w:p>
    <w:p w14:paraId="260E1DB0" w14:textId="245FFF54" w:rsidR="005D76AB" w:rsidRPr="00B451D2" w:rsidRDefault="00983A48" w:rsidP="00735267">
      <w:pPr>
        <w:pStyle w:val="heading2plain"/>
        <w:spacing w:before="0" w:after="0"/>
        <w:rPr>
          <w:rFonts w:ascii="Inter" w:hAnsi="Inter"/>
          <w:sz w:val="20"/>
          <w:szCs w:val="20"/>
        </w:rPr>
      </w:pPr>
      <w:r w:rsidRPr="00B451D2">
        <w:rPr>
          <w:rFonts w:ascii="Inter" w:hAnsi="Inter" w:cs="Times New Roman"/>
          <w:sz w:val="20"/>
          <w:szCs w:val="20"/>
        </w:rPr>
        <w:t>privind neîncadrarea în prevederile art. 165 din legea 98/2016</w:t>
      </w:r>
    </w:p>
    <w:p w14:paraId="0695A3D6" w14:textId="77777777" w:rsidR="005D76AB" w:rsidRPr="00B451D2" w:rsidRDefault="005D76AB" w:rsidP="005D76AB">
      <w:pPr>
        <w:pStyle w:val="DefaultStyle"/>
        <w:jc w:val="both"/>
        <w:rPr>
          <w:rFonts w:ascii="Inter" w:hAnsi="Inter"/>
          <w:sz w:val="20"/>
          <w:szCs w:val="20"/>
          <w:lang w:val="pt-BR"/>
        </w:rPr>
      </w:pPr>
    </w:p>
    <w:p w14:paraId="35BAF361" w14:textId="77777777" w:rsidR="005D76AB" w:rsidRPr="00B451D2" w:rsidRDefault="005D76AB" w:rsidP="005D76AB">
      <w:pPr>
        <w:pStyle w:val="DefaultStyle"/>
        <w:jc w:val="both"/>
        <w:rPr>
          <w:rFonts w:ascii="Inter" w:hAnsi="Inter"/>
          <w:sz w:val="20"/>
          <w:szCs w:val="20"/>
          <w:lang w:val="pt-BR"/>
        </w:rPr>
      </w:pPr>
    </w:p>
    <w:p w14:paraId="60179146" w14:textId="77777777" w:rsidR="005D76AB" w:rsidRPr="00B451D2" w:rsidRDefault="005D76AB" w:rsidP="005D76AB">
      <w:pPr>
        <w:pStyle w:val="DefaultStyle"/>
        <w:jc w:val="both"/>
        <w:rPr>
          <w:rFonts w:ascii="Inter" w:hAnsi="Inter"/>
          <w:sz w:val="20"/>
          <w:szCs w:val="20"/>
          <w:lang w:val="pt-BR"/>
        </w:rPr>
      </w:pPr>
    </w:p>
    <w:p w14:paraId="032D1DC0" w14:textId="185C640C" w:rsidR="005D76AB" w:rsidRPr="00B451D2" w:rsidRDefault="005D76AB" w:rsidP="005D76AB">
      <w:pPr>
        <w:pStyle w:val="DefaultStyle"/>
        <w:shd w:val="clear" w:color="auto" w:fill="FFFFFF"/>
        <w:tabs>
          <w:tab w:val="left" w:leader="dot" w:pos="7704"/>
        </w:tabs>
        <w:ind w:firstLine="1080"/>
        <w:jc w:val="both"/>
        <w:rPr>
          <w:rFonts w:ascii="Inter" w:hAnsi="Inter"/>
          <w:sz w:val="20"/>
          <w:szCs w:val="20"/>
          <w:lang w:val="ro-RO"/>
        </w:rPr>
      </w:pPr>
      <w:r w:rsidRPr="00B451D2">
        <w:rPr>
          <w:rFonts w:ascii="Inter" w:hAnsi="Inter" w:cs="Times New Roman"/>
          <w:sz w:val="20"/>
          <w:szCs w:val="20"/>
          <w:lang w:val="ro-RO"/>
        </w:rPr>
        <w:t xml:space="preserve">Subsemnatul, </w:t>
      </w:r>
      <w:r w:rsidR="00735267" w:rsidRPr="00B451D2">
        <w:rPr>
          <w:rFonts w:ascii="Inter" w:hAnsi="Inter" w:cs="Times New Roman"/>
          <w:sz w:val="20"/>
          <w:szCs w:val="20"/>
          <w:lang w:val="ro-RO"/>
        </w:rPr>
        <w:t>____________________</w:t>
      </w:r>
      <w:r w:rsidRPr="00B451D2">
        <w:rPr>
          <w:rFonts w:ascii="Inter" w:hAnsi="Inter" w:cs="Times New Roman"/>
          <w:sz w:val="20"/>
          <w:szCs w:val="20"/>
          <w:lang w:val="ro-RO"/>
        </w:rPr>
        <w:t xml:space="preserve"> reprezentant împuternicit al </w:t>
      </w:r>
      <w:r w:rsidR="00735267" w:rsidRPr="00B451D2">
        <w:rPr>
          <w:rFonts w:ascii="Inter" w:hAnsi="Inter" w:cs="Times New Roman"/>
          <w:sz w:val="20"/>
          <w:szCs w:val="20"/>
          <w:lang w:val="ro-RO"/>
        </w:rPr>
        <w:t>______________</w:t>
      </w:r>
      <w:r w:rsidRPr="00B451D2">
        <w:rPr>
          <w:rFonts w:ascii="Inter" w:hAnsi="Inter" w:cs="Times New Roman"/>
          <w:sz w:val="20"/>
          <w:szCs w:val="20"/>
          <w:lang w:val="ro-RO"/>
        </w:rPr>
        <w:t xml:space="preserve"> </w:t>
      </w:r>
      <w:r w:rsidRPr="00B451D2">
        <w:rPr>
          <w:rFonts w:ascii="Inter" w:hAnsi="Inter" w:cs="Times New Roman"/>
          <w:i/>
          <w:iCs/>
          <w:sz w:val="20"/>
          <w:szCs w:val="20"/>
          <w:lang w:val="ro-RO"/>
        </w:rPr>
        <w:t>(denumirea operatorului economic),</w:t>
      </w:r>
      <w:r w:rsidRPr="00B451D2">
        <w:rPr>
          <w:rFonts w:ascii="Inter" w:hAnsi="Inter" w:cs="Times New Roman"/>
          <w:sz w:val="20"/>
          <w:szCs w:val="20"/>
          <w:lang w:val="ro-RO"/>
        </w:rPr>
        <w:t xml:space="preserve"> în calitate de candidat/ofertant/ofertant asociat/terţ susţinător al candidatului/ofertantului, la procedura de </w:t>
      </w:r>
      <w:r w:rsidR="00735267" w:rsidRPr="00B451D2">
        <w:rPr>
          <w:rFonts w:ascii="Inter" w:hAnsi="Inter" w:cs="Times New Roman"/>
          <w:sz w:val="20"/>
          <w:szCs w:val="20"/>
          <w:lang w:val="ro-RO"/>
        </w:rPr>
        <w:t>___________________</w:t>
      </w:r>
      <w:r w:rsidRPr="00B451D2">
        <w:rPr>
          <w:rFonts w:ascii="Inter" w:hAnsi="Inter" w:cs="Times New Roman"/>
          <w:sz w:val="20"/>
          <w:szCs w:val="20"/>
          <w:lang w:val="ro-RO"/>
        </w:rPr>
        <w:t xml:space="preserve"> </w:t>
      </w:r>
      <w:r w:rsidRPr="00B451D2">
        <w:rPr>
          <w:rFonts w:ascii="Inter" w:hAnsi="Inter" w:cs="Times New Roman"/>
          <w:i/>
          <w:iCs/>
          <w:sz w:val="20"/>
          <w:szCs w:val="20"/>
          <w:lang w:val="ro-RO"/>
        </w:rPr>
        <w:t>(se menţionează procedura)</w:t>
      </w:r>
      <w:r w:rsidRPr="00B451D2">
        <w:rPr>
          <w:rFonts w:ascii="Inter" w:hAnsi="Inter" w:cs="Times New Roman"/>
          <w:sz w:val="20"/>
          <w:szCs w:val="20"/>
          <w:lang w:val="ro-RO"/>
        </w:rPr>
        <w:t xml:space="preserve"> pentru atribuirea contractului de achiziţie publică având ca obiect </w:t>
      </w:r>
      <w:r w:rsidR="00735267" w:rsidRPr="00B451D2">
        <w:rPr>
          <w:rFonts w:ascii="Inter" w:hAnsi="Inter" w:cs="Times New Roman"/>
          <w:sz w:val="20"/>
          <w:szCs w:val="20"/>
          <w:lang w:val="ro-RO"/>
        </w:rPr>
        <w:t>______________________</w:t>
      </w:r>
      <w:r w:rsidRPr="00B451D2">
        <w:rPr>
          <w:rFonts w:ascii="Inter" w:hAnsi="Inter" w:cs="Times New Roman"/>
          <w:sz w:val="20"/>
          <w:szCs w:val="20"/>
          <w:lang w:val="ro-RO"/>
        </w:rPr>
        <w:t xml:space="preserve"> </w:t>
      </w:r>
      <w:r w:rsidRPr="00B451D2">
        <w:rPr>
          <w:rFonts w:ascii="Inter" w:hAnsi="Inter" w:cs="Times New Roman"/>
          <w:i/>
          <w:iCs/>
          <w:sz w:val="20"/>
          <w:szCs w:val="20"/>
          <w:lang w:val="ro-RO"/>
        </w:rPr>
        <w:t>(denumirea produsului, serviciului sau lucrării),</w:t>
      </w:r>
      <w:r w:rsidRPr="00B451D2">
        <w:rPr>
          <w:rFonts w:ascii="Inter" w:hAnsi="Inter" w:cs="Times New Roman"/>
          <w:sz w:val="20"/>
          <w:szCs w:val="20"/>
          <w:lang w:val="ro-RO"/>
        </w:rPr>
        <w:t xml:space="preserve"> codul CPV </w:t>
      </w:r>
      <w:r w:rsidR="00735267" w:rsidRPr="00B451D2">
        <w:rPr>
          <w:rFonts w:ascii="Inter" w:hAnsi="Inter" w:cs="Times New Roman"/>
          <w:sz w:val="20"/>
          <w:szCs w:val="20"/>
          <w:lang w:val="ro-RO"/>
        </w:rPr>
        <w:t>_________________</w:t>
      </w:r>
      <w:r w:rsidRPr="00B451D2">
        <w:rPr>
          <w:rFonts w:ascii="Inter" w:hAnsi="Inter" w:cs="Times New Roman"/>
          <w:sz w:val="20"/>
          <w:szCs w:val="20"/>
          <w:lang w:val="ro-RO"/>
        </w:rPr>
        <w:t xml:space="preserve">, la data de </w:t>
      </w:r>
      <w:r w:rsidR="00735267" w:rsidRPr="00B451D2">
        <w:rPr>
          <w:rFonts w:ascii="Inter" w:hAnsi="Inter" w:cs="Times New Roman"/>
          <w:sz w:val="20"/>
          <w:szCs w:val="20"/>
          <w:lang w:val="ro-RO"/>
        </w:rPr>
        <w:t>________________</w:t>
      </w:r>
      <w:r w:rsidRPr="00B451D2">
        <w:rPr>
          <w:rFonts w:ascii="Inter" w:hAnsi="Inter" w:cs="Times New Roman"/>
          <w:sz w:val="20"/>
          <w:szCs w:val="20"/>
          <w:lang w:val="ro-RO"/>
        </w:rPr>
        <w:t xml:space="preserve"> (zi/lun</w:t>
      </w:r>
      <w:r w:rsidR="00735267" w:rsidRPr="00B451D2">
        <w:rPr>
          <w:rFonts w:ascii="Inter" w:hAnsi="Inter" w:cs="Times New Roman"/>
          <w:sz w:val="20"/>
          <w:szCs w:val="20"/>
          <w:lang w:val="ro-RO"/>
        </w:rPr>
        <w:t>ă</w:t>
      </w:r>
      <w:r w:rsidRPr="00B451D2">
        <w:rPr>
          <w:rFonts w:ascii="Inter" w:hAnsi="Inter" w:cs="Times New Roman"/>
          <w:sz w:val="20"/>
          <w:szCs w:val="20"/>
          <w:lang w:val="ro-RO"/>
        </w:rPr>
        <w:t xml:space="preserve">/an), organizată de </w:t>
      </w:r>
      <w:r w:rsidR="00735267" w:rsidRPr="00B451D2">
        <w:rPr>
          <w:rFonts w:ascii="Inter" w:hAnsi="Inter" w:cs="Times New Roman"/>
          <w:sz w:val="20"/>
          <w:szCs w:val="20"/>
          <w:lang w:val="ro-RO"/>
        </w:rPr>
        <w:t>__________________</w:t>
      </w:r>
      <w:r w:rsidRPr="00B451D2">
        <w:rPr>
          <w:rFonts w:ascii="Inter" w:hAnsi="Inter" w:cs="Times New Roman"/>
          <w:sz w:val="20"/>
          <w:szCs w:val="20"/>
          <w:lang w:val="ro-RO"/>
        </w:rPr>
        <w:t xml:space="preserve"> </w:t>
      </w:r>
      <w:r w:rsidRPr="00B451D2">
        <w:rPr>
          <w:rFonts w:ascii="Inter" w:hAnsi="Inter" w:cs="Times New Roman"/>
          <w:i/>
          <w:iCs/>
          <w:sz w:val="20"/>
          <w:szCs w:val="20"/>
          <w:lang w:val="ro-RO"/>
        </w:rPr>
        <w:t>(denumirea</w:t>
      </w:r>
      <w:r w:rsidRPr="00B451D2">
        <w:rPr>
          <w:rFonts w:ascii="Inter" w:hAnsi="Inter" w:cs="Times New Roman"/>
          <w:sz w:val="20"/>
          <w:szCs w:val="20"/>
          <w:lang w:val="ro-RO"/>
        </w:rPr>
        <w:t xml:space="preserve"> </w:t>
      </w:r>
      <w:r w:rsidRPr="00B451D2">
        <w:rPr>
          <w:rFonts w:ascii="Inter" w:hAnsi="Inter" w:cs="Times New Roman"/>
          <w:i/>
          <w:iCs/>
          <w:sz w:val="20"/>
          <w:szCs w:val="20"/>
          <w:lang w:val="ro-RO"/>
        </w:rPr>
        <w:t>autorităţii contractante),</w:t>
      </w:r>
      <w:r w:rsidRPr="00B451D2">
        <w:rPr>
          <w:rFonts w:ascii="Inter" w:hAnsi="Inter" w:cs="Times New Roman"/>
          <w:sz w:val="20"/>
          <w:szCs w:val="20"/>
          <w:lang w:val="ro-RO"/>
        </w:rPr>
        <w:t xml:space="preserve"> declar pe propria </w:t>
      </w:r>
      <w:r w:rsidRPr="00B451D2">
        <w:rPr>
          <w:rFonts w:ascii="Inter" w:hAnsi="Inter" w:cs="Times New Roman"/>
          <w:spacing w:val="-1"/>
          <w:sz w:val="20"/>
          <w:szCs w:val="20"/>
          <w:lang w:val="ro-RO"/>
        </w:rPr>
        <w:t xml:space="preserve">răspundere că, </w:t>
      </w:r>
      <w:r w:rsidRPr="00B451D2">
        <w:rPr>
          <w:rFonts w:ascii="Inter" w:hAnsi="Inter" w:cs="Times New Roman"/>
          <w:sz w:val="20"/>
          <w:szCs w:val="20"/>
          <w:lang w:val="ro-RO"/>
        </w:rPr>
        <w:t xml:space="preserve">sub sancţiunea excluderii din procedura şi a sancţiunilor aplicate faptei de fals în acte publice, nu ne aflăm în situaţia prevazută la </w:t>
      </w:r>
      <w:r w:rsidRPr="00B451D2">
        <w:rPr>
          <w:rFonts w:ascii="Inter" w:hAnsi="Inter" w:cs="Times New Roman"/>
          <w:b/>
          <w:bCs/>
          <w:sz w:val="20"/>
          <w:szCs w:val="20"/>
          <w:lang w:val="ro-RO"/>
        </w:rPr>
        <w:t>art. 165 din Legea 98/2016</w:t>
      </w:r>
      <w:r w:rsidRPr="00B451D2">
        <w:rPr>
          <w:rFonts w:ascii="Inter" w:hAnsi="Inter" w:cs="Times New Roman"/>
          <w:sz w:val="20"/>
          <w:szCs w:val="20"/>
          <w:lang w:val="ro-RO"/>
        </w:rPr>
        <w:t xml:space="preserve"> , respectiv</w:t>
      </w:r>
      <w:r w:rsidRPr="00B451D2">
        <w:rPr>
          <w:rFonts w:ascii="Inter" w:hAnsi="Inter" w:cs="Times New Roman"/>
          <w:spacing w:val="-1"/>
          <w:sz w:val="20"/>
          <w:szCs w:val="20"/>
          <w:lang w:val="ro-RO"/>
        </w:rPr>
        <w:t>:</w:t>
      </w:r>
    </w:p>
    <w:p w14:paraId="339DD4E4" w14:textId="23E57453" w:rsidR="005D76AB" w:rsidRPr="00B451D2" w:rsidRDefault="005D76AB" w:rsidP="005D76AB">
      <w:pPr>
        <w:pStyle w:val="DefaultStyle"/>
        <w:shd w:val="clear" w:color="auto" w:fill="FFFFFF"/>
        <w:tabs>
          <w:tab w:val="left" w:leader="dot" w:pos="7704"/>
        </w:tabs>
        <w:jc w:val="both"/>
        <w:rPr>
          <w:rFonts w:ascii="Inter" w:hAnsi="Inter"/>
          <w:sz w:val="20"/>
          <w:szCs w:val="20"/>
          <w:lang w:val="ro-RO"/>
        </w:rPr>
      </w:pPr>
      <w:r w:rsidRPr="00B451D2">
        <w:rPr>
          <w:rFonts w:ascii="Inter" w:hAnsi="Inter" w:cs="Times New Roman"/>
          <w:spacing w:val="-1"/>
          <w:sz w:val="20"/>
          <w:szCs w:val="20"/>
          <w:lang w:val="ro-RO"/>
        </w:rPr>
        <w:t>-  n-am încălcat obligaţiile privind plata impozitelor, taxelor sau a contribuţiilor la bugetul general consolidat, iar acest lucru să fi fost stabilit printr-o hotărâre judecătorească sau decizie administrativă având caracter definitiv şi obligatoriu, în conformitate cu legea statului în care respectivul operator economic este înfiinţat.</w:t>
      </w:r>
    </w:p>
    <w:p w14:paraId="48FD0FC9" w14:textId="77777777" w:rsidR="005D76AB" w:rsidRPr="00B451D2" w:rsidRDefault="005D76AB" w:rsidP="005D76AB">
      <w:pPr>
        <w:pStyle w:val="DefaultStyle"/>
        <w:ind w:firstLine="720"/>
        <w:jc w:val="both"/>
        <w:rPr>
          <w:rFonts w:ascii="Inter" w:hAnsi="Inter"/>
          <w:sz w:val="20"/>
          <w:szCs w:val="20"/>
          <w:lang w:val="ro-RO"/>
        </w:rPr>
      </w:pPr>
      <w:r w:rsidRPr="00B451D2">
        <w:rPr>
          <w:rFonts w:ascii="Inter" w:hAnsi="Inter" w:cs="Times New Roman"/>
          <w:sz w:val="20"/>
          <w:szCs w:val="20"/>
          <w:lang w:val="ro-RO"/>
        </w:rPr>
        <w:t>Înţeleg că autoritatea contractantă are dreptul de a solicita, în scopul verificării şi confirmării declaraţiilor, orice documente doveditoare de care dispun.</w:t>
      </w:r>
    </w:p>
    <w:p w14:paraId="2F536D82" w14:textId="77777777" w:rsidR="005D76AB" w:rsidRPr="00B451D2" w:rsidRDefault="005D76AB" w:rsidP="005D76AB">
      <w:pPr>
        <w:pStyle w:val="DefaultStyle"/>
        <w:shd w:val="clear" w:color="auto" w:fill="FFFFFF"/>
        <w:ind w:right="10" w:firstLine="720"/>
        <w:jc w:val="both"/>
        <w:rPr>
          <w:rFonts w:ascii="Inter" w:hAnsi="Inter"/>
          <w:sz w:val="20"/>
          <w:szCs w:val="20"/>
          <w:lang w:val="ro-RO"/>
        </w:rPr>
      </w:pPr>
      <w:r w:rsidRPr="00B451D2">
        <w:rPr>
          <w:rFonts w:ascii="Inter" w:hAnsi="Inter" w:cs="Times New Roman"/>
          <w:sz w:val="20"/>
          <w:szCs w:val="20"/>
          <w:lang w:val="ro-RO"/>
        </w:rPr>
        <w:t>Înţeleg că, în cazul în care această declaraţie nu este conformă cu realitatea, sunt pasibil de încălcarea prevederilor legislaţiei penale privind falsul în declaraţii.</w:t>
      </w:r>
    </w:p>
    <w:p w14:paraId="2E9CE5C0" w14:textId="34AC5125" w:rsidR="005D76AB" w:rsidRPr="00B451D2" w:rsidRDefault="005D76AB" w:rsidP="005D76AB">
      <w:pPr>
        <w:pStyle w:val="DefaultStyle"/>
        <w:shd w:val="clear" w:color="auto" w:fill="FFFFFF"/>
        <w:ind w:firstLine="1077"/>
        <w:jc w:val="both"/>
        <w:rPr>
          <w:rFonts w:ascii="Inter" w:hAnsi="Inter"/>
          <w:sz w:val="20"/>
          <w:szCs w:val="20"/>
          <w:lang w:val="ro-RO"/>
        </w:rPr>
      </w:pPr>
    </w:p>
    <w:p w14:paraId="51B1CCBC" w14:textId="2D082F66" w:rsidR="00DC5CB2" w:rsidRPr="00B451D2" w:rsidRDefault="00DC5CB2" w:rsidP="005D76AB">
      <w:pPr>
        <w:pStyle w:val="DefaultStyle"/>
        <w:shd w:val="clear" w:color="auto" w:fill="FFFFFF"/>
        <w:ind w:firstLine="1077"/>
        <w:jc w:val="both"/>
        <w:rPr>
          <w:rFonts w:ascii="Inter" w:hAnsi="Inter"/>
          <w:sz w:val="20"/>
          <w:szCs w:val="20"/>
          <w:lang w:val="ro-RO"/>
        </w:rPr>
      </w:pPr>
    </w:p>
    <w:p w14:paraId="2E0F337F" w14:textId="18376801" w:rsidR="00DC5CB2" w:rsidRPr="00B451D2" w:rsidRDefault="00DC5CB2" w:rsidP="005D76AB">
      <w:pPr>
        <w:pStyle w:val="DefaultStyle"/>
        <w:shd w:val="clear" w:color="auto" w:fill="FFFFFF"/>
        <w:ind w:firstLine="1077"/>
        <w:jc w:val="both"/>
        <w:rPr>
          <w:rFonts w:ascii="Inter" w:hAnsi="Inter"/>
          <w:sz w:val="20"/>
          <w:szCs w:val="20"/>
          <w:lang w:val="ro-RO"/>
        </w:rPr>
      </w:pPr>
    </w:p>
    <w:p w14:paraId="209DB22D" w14:textId="77777777" w:rsidR="00DC5CB2" w:rsidRPr="00B451D2" w:rsidRDefault="00DC5CB2" w:rsidP="005D76AB">
      <w:pPr>
        <w:pStyle w:val="DefaultStyle"/>
        <w:shd w:val="clear" w:color="auto" w:fill="FFFFFF"/>
        <w:ind w:firstLine="1077"/>
        <w:jc w:val="both"/>
        <w:rPr>
          <w:rFonts w:ascii="Inter" w:hAnsi="Inter"/>
          <w:sz w:val="20"/>
          <w:szCs w:val="20"/>
          <w:lang w:val="ro-RO"/>
        </w:rPr>
      </w:pPr>
    </w:p>
    <w:p w14:paraId="2A9B7A05" w14:textId="77777777" w:rsidR="00CD201E" w:rsidRPr="006357C4" w:rsidRDefault="00CD201E" w:rsidP="00194DD7">
      <w:pPr>
        <w:jc w:val="center"/>
        <w:rPr>
          <w:rFonts w:ascii="Inter" w:hAnsi="Inter"/>
          <w:sz w:val="20"/>
          <w:szCs w:val="20"/>
          <w:lang w:val="ro-RO"/>
        </w:rPr>
      </w:pPr>
    </w:p>
    <w:p w14:paraId="32373427" w14:textId="77777777" w:rsidR="00CD201E" w:rsidRPr="006357C4" w:rsidRDefault="00CD201E" w:rsidP="00194DD7">
      <w:pPr>
        <w:jc w:val="center"/>
        <w:rPr>
          <w:rFonts w:ascii="Inter" w:hAnsi="Inter"/>
          <w:sz w:val="20"/>
          <w:szCs w:val="20"/>
          <w:lang w:val="ro-RO"/>
        </w:rPr>
      </w:pPr>
    </w:p>
    <w:p w14:paraId="2D793085" w14:textId="77777777" w:rsidR="00CD201E" w:rsidRPr="006357C4" w:rsidRDefault="00CD201E" w:rsidP="00194DD7">
      <w:pPr>
        <w:jc w:val="center"/>
        <w:rPr>
          <w:rFonts w:ascii="Inter" w:hAnsi="Inter"/>
          <w:sz w:val="20"/>
          <w:szCs w:val="20"/>
          <w:lang w:val="ro-RO"/>
        </w:rPr>
      </w:pPr>
    </w:p>
    <w:p w14:paraId="4C1D77ED" w14:textId="77777777" w:rsidR="00CD201E" w:rsidRPr="006357C4" w:rsidRDefault="00CD201E" w:rsidP="00194DD7">
      <w:pPr>
        <w:jc w:val="center"/>
        <w:rPr>
          <w:rFonts w:ascii="Inter" w:hAnsi="Inter"/>
          <w:sz w:val="20"/>
          <w:szCs w:val="20"/>
          <w:lang w:val="ro-RO"/>
        </w:rPr>
      </w:pPr>
    </w:p>
    <w:p w14:paraId="7468F98F" w14:textId="77777777" w:rsidR="00CD201E" w:rsidRPr="006357C4" w:rsidRDefault="00CD201E" w:rsidP="00194DD7">
      <w:pPr>
        <w:jc w:val="center"/>
        <w:rPr>
          <w:rFonts w:ascii="Inter" w:hAnsi="Inter"/>
          <w:sz w:val="20"/>
          <w:szCs w:val="20"/>
          <w:lang w:val="ro-RO"/>
        </w:rPr>
      </w:pPr>
    </w:p>
    <w:p w14:paraId="3D51E1B6" w14:textId="77777777" w:rsidR="00CD201E" w:rsidRPr="006357C4" w:rsidRDefault="00CD201E" w:rsidP="00194DD7">
      <w:pPr>
        <w:jc w:val="center"/>
        <w:rPr>
          <w:rFonts w:ascii="Inter" w:hAnsi="Inter"/>
          <w:sz w:val="20"/>
          <w:szCs w:val="20"/>
          <w:lang w:val="ro-RO"/>
        </w:rPr>
      </w:pPr>
    </w:p>
    <w:p w14:paraId="621393B6" w14:textId="77777777" w:rsidR="00CD201E" w:rsidRPr="006357C4" w:rsidRDefault="00CD201E" w:rsidP="00194DD7">
      <w:pPr>
        <w:jc w:val="center"/>
        <w:rPr>
          <w:rFonts w:ascii="Inter" w:hAnsi="Inter"/>
          <w:sz w:val="20"/>
          <w:szCs w:val="20"/>
          <w:lang w:val="ro-RO"/>
        </w:rPr>
      </w:pPr>
    </w:p>
    <w:p w14:paraId="13B0C3B9" w14:textId="77777777" w:rsidR="00CD201E" w:rsidRPr="006357C4" w:rsidRDefault="00CD201E" w:rsidP="00194DD7">
      <w:pPr>
        <w:jc w:val="center"/>
        <w:rPr>
          <w:rFonts w:ascii="Inter" w:hAnsi="Inter"/>
          <w:sz w:val="20"/>
          <w:szCs w:val="20"/>
          <w:lang w:val="ro-RO"/>
        </w:rPr>
      </w:pPr>
    </w:p>
    <w:p w14:paraId="6F6FB646" w14:textId="77777777" w:rsidR="00CD201E" w:rsidRPr="006357C4" w:rsidRDefault="00CD201E" w:rsidP="00194DD7">
      <w:pPr>
        <w:jc w:val="center"/>
        <w:rPr>
          <w:rFonts w:ascii="Inter" w:hAnsi="Inter"/>
          <w:sz w:val="20"/>
          <w:szCs w:val="20"/>
          <w:lang w:val="ro-RO"/>
        </w:rPr>
      </w:pPr>
    </w:p>
    <w:p w14:paraId="2E418AC7" w14:textId="77777777" w:rsidR="00CD201E" w:rsidRPr="006357C4" w:rsidRDefault="00CD201E" w:rsidP="00194DD7">
      <w:pPr>
        <w:jc w:val="center"/>
        <w:rPr>
          <w:rFonts w:ascii="Inter" w:hAnsi="Inter"/>
          <w:sz w:val="20"/>
          <w:szCs w:val="20"/>
          <w:lang w:val="ro-RO"/>
        </w:rPr>
      </w:pPr>
    </w:p>
    <w:p w14:paraId="5A0C2743" w14:textId="74F83A07" w:rsidR="00CD201E" w:rsidRPr="006357C4" w:rsidRDefault="00CD201E" w:rsidP="00194DD7">
      <w:pPr>
        <w:jc w:val="center"/>
        <w:rPr>
          <w:rFonts w:ascii="Inter" w:hAnsi="Inter"/>
          <w:sz w:val="20"/>
          <w:szCs w:val="20"/>
          <w:lang w:val="ro-RO"/>
        </w:rPr>
      </w:pPr>
    </w:p>
    <w:p w14:paraId="20412A7A" w14:textId="77777777" w:rsidR="00CD201E" w:rsidRPr="006357C4" w:rsidRDefault="00CD201E" w:rsidP="00194DD7">
      <w:pPr>
        <w:jc w:val="center"/>
        <w:rPr>
          <w:rFonts w:ascii="Inter" w:hAnsi="Inter"/>
          <w:sz w:val="20"/>
          <w:szCs w:val="20"/>
          <w:lang w:val="ro-RO"/>
        </w:rPr>
      </w:pPr>
    </w:p>
    <w:p w14:paraId="55A957F5" w14:textId="77777777" w:rsidR="00CD201E" w:rsidRPr="006357C4" w:rsidRDefault="00CD201E" w:rsidP="00194DD7">
      <w:pPr>
        <w:jc w:val="center"/>
        <w:rPr>
          <w:rFonts w:ascii="Inter" w:hAnsi="Inter"/>
          <w:sz w:val="20"/>
          <w:szCs w:val="20"/>
          <w:lang w:val="ro-RO"/>
        </w:rPr>
      </w:pPr>
    </w:p>
    <w:p w14:paraId="0BBE211B" w14:textId="77777777" w:rsidR="00CD201E" w:rsidRPr="006357C4" w:rsidRDefault="00CD201E" w:rsidP="00194DD7">
      <w:pPr>
        <w:jc w:val="center"/>
        <w:rPr>
          <w:rFonts w:ascii="Inter" w:hAnsi="Inter"/>
          <w:sz w:val="20"/>
          <w:szCs w:val="20"/>
          <w:lang w:val="ro-RO"/>
        </w:rPr>
      </w:pPr>
    </w:p>
    <w:p w14:paraId="20B65F02" w14:textId="77777777" w:rsidR="00CD201E" w:rsidRPr="006357C4" w:rsidRDefault="00CD201E" w:rsidP="00194DD7">
      <w:pPr>
        <w:jc w:val="center"/>
        <w:rPr>
          <w:rFonts w:ascii="Inter" w:hAnsi="Inter"/>
          <w:sz w:val="20"/>
          <w:szCs w:val="20"/>
          <w:lang w:val="ro-RO"/>
        </w:rPr>
      </w:pPr>
    </w:p>
    <w:p w14:paraId="10DC36AB" w14:textId="77777777" w:rsidR="00CD201E" w:rsidRPr="006357C4" w:rsidRDefault="00CD201E" w:rsidP="00194DD7">
      <w:pPr>
        <w:jc w:val="center"/>
        <w:rPr>
          <w:rFonts w:ascii="Inter" w:hAnsi="Inter"/>
          <w:sz w:val="20"/>
          <w:szCs w:val="20"/>
          <w:lang w:val="ro-RO"/>
        </w:rPr>
      </w:pPr>
    </w:p>
    <w:p w14:paraId="4667E6C0" w14:textId="77777777" w:rsidR="00CD201E" w:rsidRPr="006357C4" w:rsidRDefault="00CD201E" w:rsidP="00194DD7">
      <w:pPr>
        <w:jc w:val="center"/>
        <w:rPr>
          <w:rFonts w:ascii="Inter" w:hAnsi="Inter"/>
          <w:sz w:val="20"/>
          <w:szCs w:val="20"/>
          <w:lang w:val="ro-RO"/>
        </w:rPr>
      </w:pPr>
    </w:p>
    <w:p w14:paraId="3C4C5664" w14:textId="77777777" w:rsidR="00CD201E" w:rsidRPr="006357C4" w:rsidRDefault="00CD201E" w:rsidP="00194DD7">
      <w:pPr>
        <w:jc w:val="center"/>
        <w:rPr>
          <w:rFonts w:ascii="Inter" w:hAnsi="Inter"/>
          <w:sz w:val="20"/>
          <w:szCs w:val="20"/>
          <w:lang w:val="ro-RO"/>
        </w:rPr>
      </w:pPr>
    </w:p>
    <w:p w14:paraId="7372C684" w14:textId="77777777" w:rsidR="00CD201E" w:rsidRPr="006357C4" w:rsidRDefault="00CD201E" w:rsidP="00194DD7">
      <w:pPr>
        <w:jc w:val="center"/>
        <w:rPr>
          <w:rFonts w:ascii="Inter" w:hAnsi="Inter"/>
          <w:sz w:val="20"/>
          <w:szCs w:val="20"/>
          <w:lang w:val="ro-RO"/>
        </w:rPr>
      </w:pPr>
    </w:p>
    <w:p w14:paraId="40CFF422" w14:textId="579B149E" w:rsidR="00194DD7" w:rsidRPr="006357C4" w:rsidRDefault="00194DD7" w:rsidP="00194DD7">
      <w:pPr>
        <w:jc w:val="center"/>
        <w:rPr>
          <w:rFonts w:ascii="Inter" w:hAnsi="Inter"/>
          <w:sz w:val="20"/>
          <w:szCs w:val="20"/>
          <w:lang w:val="it-IT"/>
        </w:rPr>
      </w:pPr>
      <w:r w:rsidRPr="006357C4">
        <w:rPr>
          <w:rFonts w:ascii="Inter" w:hAnsi="Inter"/>
          <w:sz w:val="20"/>
          <w:szCs w:val="20"/>
          <w:lang w:val="it-IT"/>
        </w:rPr>
        <w:t>Data completării _________________</w:t>
      </w:r>
    </w:p>
    <w:p w14:paraId="04D597EB" w14:textId="77777777" w:rsidR="00194DD7" w:rsidRPr="00B451D2" w:rsidRDefault="00194DD7" w:rsidP="00194DD7">
      <w:pPr>
        <w:pStyle w:val="NoSpacing"/>
        <w:jc w:val="center"/>
        <w:rPr>
          <w:rFonts w:ascii="Inter" w:hAnsi="Inter"/>
          <w:i/>
          <w:iCs/>
          <w:szCs w:val="20"/>
        </w:rPr>
      </w:pPr>
    </w:p>
    <w:p w14:paraId="1131C480" w14:textId="65344083" w:rsidR="00194DD7" w:rsidRPr="00B451D2" w:rsidRDefault="00477D9C" w:rsidP="00194DD7">
      <w:pPr>
        <w:pStyle w:val="NoSpacing"/>
        <w:jc w:val="center"/>
        <w:rPr>
          <w:rFonts w:ascii="Inter" w:hAnsi="Inter"/>
          <w:szCs w:val="20"/>
        </w:rPr>
      </w:pPr>
      <w:r w:rsidRPr="00B451D2">
        <w:rPr>
          <w:rFonts w:ascii="Inter" w:hAnsi="Inter"/>
          <w:szCs w:val="20"/>
        </w:rPr>
        <w:t>CANDIDATUL/OFERTANTUL</w:t>
      </w:r>
      <w:r w:rsidR="00194DD7" w:rsidRPr="00B451D2">
        <w:rPr>
          <w:rFonts w:ascii="Inter" w:hAnsi="Inter"/>
          <w:szCs w:val="20"/>
        </w:rPr>
        <w:t>,</w:t>
      </w:r>
    </w:p>
    <w:p w14:paraId="3D4C29D5" w14:textId="77777777" w:rsidR="00194DD7" w:rsidRPr="00B451D2" w:rsidRDefault="00194DD7" w:rsidP="00194DD7">
      <w:pPr>
        <w:pStyle w:val="NoSpacing"/>
        <w:jc w:val="center"/>
        <w:rPr>
          <w:rFonts w:ascii="Inter" w:hAnsi="Inter"/>
          <w:szCs w:val="20"/>
        </w:rPr>
      </w:pPr>
      <w:r w:rsidRPr="00B451D2">
        <w:rPr>
          <w:rFonts w:ascii="Inter" w:hAnsi="Inter"/>
          <w:szCs w:val="20"/>
        </w:rPr>
        <w:t>__________________________</w:t>
      </w:r>
    </w:p>
    <w:p w14:paraId="551E1FB1" w14:textId="38E1FF38" w:rsidR="005D76AB" w:rsidRPr="00B451D2" w:rsidRDefault="00194DD7" w:rsidP="00194DD7">
      <w:pPr>
        <w:pStyle w:val="NoSpacing"/>
        <w:jc w:val="center"/>
        <w:rPr>
          <w:rFonts w:ascii="Inter" w:hAnsi="Inter"/>
          <w:szCs w:val="20"/>
        </w:rPr>
      </w:pPr>
      <w:r w:rsidRPr="00B451D2">
        <w:rPr>
          <w:rFonts w:ascii="Inter" w:hAnsi="Inter"/>
          <w:szCs w:val="20"/>
        </w:rPr>
        <w:t>(</w:t>
      </w:r>
      <w:r w:rsidRPr="00B451D2">
        <w:rPr>
          <w:rFonts w:ascii="Inter" w:hAnsi="Inter"/>
          <w:i/>
          <w:iCs/>
          <w:szCs w:val="20"/>
        </w:rPr>
        <w:t>semnătura autorizată</w:t>
      </w:r>
      <w:r w:rsidR="005D76AB" w:rsidRPr="00B451D2">
        <w:rPr>
          <w:rFonts w:ascii="Inter" w:hAnsi="Inter"/>
          <w:spacing w:val="-1"/>
          <w:szCs w:val="20"/>
          <w:lang w:val="ro-RO"/>
        </w:rPr>
        <w:t>)</w:t>
      </w:r>
    </w:p>
    <w:p w14:paraId="24BEA695" w14:textId="763659BC" w:rsidR="005D76AB" w:rsidRPr="00B451D2" w:rsidRDefault="005D76AB" w:rsidP="005D76AB">
      <w:pPr>
        <w:pStyle w:val="DefaultStyle"/>
        <w:jc w:val="both"/>
        <w:rPr>
          <w:rFonts w:ascii="Inter" w:hAnsi="Inter"/>
          <w:sz w:val="20"/>
          <w:szCs w:val="20"/>
          <w:lang w:val="ro-RO"/>
        </w:rPr>
      </w:pPr>
    </w:p>
    <w:p w14:paraId="75FF11F2" w14:textId="77777777" w:rsidR="00783710" w:rsidRDefault="00783710" w:rsidP="005D76AB">
      <w:pPr>
        <w:pStyle w:val="TextBody"/>
        <w:jc w:val="both"/>
        <w:rPr>
          <w:rFonts w:ascii="Inter" w:hAnsi="Inter" w:cs="Times New Roman"/>
          <w:sz w:val="20"/>
          <w:szCs w:val="20"/>
          <w:lang w:val="ro-RO"/>
        </w:rPr>
      </w:pPr>
    </w:p>
    <w:p w14:paraId="41096BC9" w14:textId="46C7B1DC" w:rsidR="005D76AB" w:rsidRPr="00B451D2" w:rsidRDefault="005D76AB" w:rsidP="005D76AB">
      <w:pPr>
        <w:pStyle w:val="TextBody"/>
        <w:jc w:val="both"/>
        <w:rPr>
          <w:rFonts w:ascii="Inter" w:hAnsi="Inter"/>
          <w:sz w:val="20"/>
          <w:szCs w:val="20"/>
          <w:lang w:val="ro-RO"/>
        </w:rPr>
      </w:pPr>
      <w:r w:rsidRPr="00B451D2">
        <w:rPr>
          <w:rFonts w:ascii="Inter" w:hAnsi="Inter" w:cs="Times New Roman"/>
          <w:sz w:val="20"/>
          <w:szCs w:val="20"/>
          <w:lang w:val="ro-RO"/>
        </w:rPr>
        <w:lastRenderedPageBreak/>
        <w:t>CANDIDATUL/OFERTANTUL</w:t>
      </w:r>
    </w:p>
    <w:p w14:paraId="2178C6B4" w14:textId="77777777" w:rsidR="005D76AB" w:rsidRPr="00B451D2" w:rsidRDefault="005D76AB" w:rsidP="005D76AB">
      <w:pPr>
        <w:pStyle w:val="TextBody"/>
        <w:jc w:val="both"/>
        <w:rPr>
          <w:rFonts w:ascii="Inter" w:hAnsi="Inter"/>
          <w:sz w:val="20"/>
          <w:szCs w:val="20"/>
          <w:lang w:val="ro-RO"/>
        </w:rPr>
      </w:pPr>
      <w:r w:rsidRPr="00B451D2">
        <w:rPr>
          <w:rFonts w:ascii="Inter" w:hAnsi="Inter" w:cs="Times New Roman"/>
          <w:sz w:val="20"/>
          <w:szCs w:val="20"/>
          <w:lang w:val="ro-RO"/>
        </w:rPr>
        <w:t>____________________</w:t>
      </w:r>
    </w:p>
    <w:p w14:paraId="093ABBA6" w14:textId="2FA342EB" w:rsidR="005D76AB" w:rsidRPr="00B451D2" w:rsidRDefault="005D76AB" w:rsidP="005D76AB">
      <w:pPr>
        <w:pStyle w:val="TextBody"/>
        <w:jc w:val="both"/>
        <w:rPr>
          <w:rFonts w:ascii="Inter" w:hAnsi="Inter"/>
          <w:sz w:val="20"/>
          <w:szCs w:val="20"/>
          <w:lang w:val="ro-RO"/>
        </w:rPr>
      </w:pPr>
      <w:r w:rsidRPr="00B451D2">
        <w:rPr>
          <w:rFonts w:ascii="Inter" w:hAnsi="Inter" w:cs="Times New Roman"/>
          <w:sz w:val="20"/>
          <w:szCs w:val="20"/>
          <w:lang w:val="ro-RO"/>
        </w:rPr>
        <w:t>  (</w:t>
      </w:r>
      <w:r w:rsidRPr="00B451D2">
        <w:rPr>
          <w:rFonts w:ascii="Inter" w:hAnsi="Inter" w:cs="Times New Roman"/>
          <w:i/>
          <w:iCs/>
          <w:sz w:val="20"/>
          <w:szCs w:val="20"/>
          <w:lang w:val="ro-RO"/>
        </w:rPr>
        <w:t>denumirea/numele</w:t>
      </w:r>
      <w:r w:rsidRPr="00B451D2">
        <w:rPr>
          <w:rFonts w:ascii="Inter" w:hAnsi="Inter" w:cs="Times New Roman"/>
          <w:sz w:val="20"/>
          <w:szCs w:val="20"/>
          <w:lang w:val="ro-RO"/>
        </w:rPr>
        <w:t>)</w:t>
      </w:r>
    </w:p>
    <w:p w14:paraId="2D3D9477" w14:textId="397F7186" w:rsidR="005D76AB" w:rsidRPr="00B451D2" w:rsidRDefault="005D76AB" w:rsidP="00DC5CB2">
      <w:pPr>
        <w:pStyle w:val="TextBody"/>
        <w:jc w:val="center"/>
        <w:rPr>
          <w:rFonts w:ascii="Inter" w:hAnsi="Inter"/>
          <w:sz w:val="20"/>
          <w:szCs w:val="20"/>
          <w:lang w:val="ro-RO"/>
        </w:rPr>
      </w:pPr>
      <w:r w:rsidRPr="00B451D2">
        <w:rPr>
          <w:rFonts w:ascii="Inter" w:hAnsi="Inter" w:cs="Times New Roman"/>
          <w:b/>
          <w:bCs/>
          <w:sz w:val="20"/>
          <w:szCs w:val="20"/>
          <w:lang w:val="ro-RO"/>
        </w:rPr>
        <w:t>DECLARAŢIE</w:t>
      </w:r>
    </w:p>
    <w:p w14:paraId="2E7565CF" w14:textId="6932F85F" w:rsidR="005D76AB" w:rsidRPr="00B451D2" w:rsidRDefault="005D76AB" w:rsidP="00DC5CB2">
      <w:pPr>
        <w:pStyle w:val="TextBody"/>
        <w:jc w:val="center"/>
        <w:rPr>
          <w:rFonts w:ascii="Inter" w:hAnsi="Inter"/>
          <w:sz w:val="20"/>
          <w:szCs w:val="20"/>
          <w:lang w:val="ro-RO"/>
        </w:rPr>
      </w:pPr>
      <w:r w:rsidRPr="00B451D2">
        <w:rPr>
          <w:rFonts w:ascii="Inter" w:hAnsi="Inter" w:cs="Times New Roman"/>
          <w:b/>
          <w:bCs/>
          <w:sz w:val="20"/>
          <w:szCs w:val="20"/>
          <w:lang w:val="ro-RO"/>
        </w:rPr>
        <w:t>privind neîncadrarea în situaţiile prevăzute la art. 167 din Legea 98/2016</w:t>
      </w:r>
    </w:p>
    <w:p w14:paraId="7BBEF95B" w14:textId="75A833D6" w:rsidR="005D76AB" w:rsidRPr="00B451D2" w:rsidRDefault="005D76AB" w:rsidP="00BD7BA8">
      <w:pPr>
        <w:pStyle w:val="TextBody"/>
        <w:jc w:val="center"/>
        <w:rPr>
          <w:rFonts w:ascii="Inter" w:hAnsi="Inter"/>
          <w:sz w:val="20"/>
          <w:szCs w:val="20"/>
          <w:lang w:val="ro-RO"/>
        </w:rPr>
      </w:pPr>
      <w:r w:rsidRPr="00B451D2">
        <w:rPr>
          <w:rFonts w:ascii="Inter" w:hAnsi="Inter" w:cs="Times New Roman"/>
          <w:b/>
          <w:bCs/>
          <w:sz w:val="20"/>
          <w:szCs w:val="20"/>
          <w:lang w:val="ro-RO"/>
        </w:rPr>
        <w:t>privind achizi</w:t>
      </w:r>
      <w:r w:rsidR="00DC5CB2" w:rsidRPr="00B451D2">
        <w:rPr>
          <w:rFonts w:ascii="Inter" w:hAnsi="Inter" w:cs="Times New Roman"/>
          <w:b/>
          <w:bCs/>
          <w:sz w:val="20"/>
          <w:szCs w:val="20"/>
          <w:lang w:val="ro-RO"/>
        </w:rPr>
        <w:t>ț</w:t>
      </w:r>
      <w:r w:rsidRPr="00B451D2">
        <w:rPr>
          <w:rFonts w:ascii="Inter" w:hAnsi="Inter" w:cs="Times New Roman"/>
          <w:b/>
          <w:bCs/>
          <w:sz w:val="20"/>
          <w:szCs w:val="20"/>
          <w:lang w:val="ro-RO"/>
        </w:rPr>
        <w:t>iile publice</w:t>
      </w:r>
    </w:p>
    <w:p w14:paraId="6871170F" w14:textId="3BF05BBC" w:rsidR="005D76AB" w:rsidRPr="00B451D2" w:rsidRDefault="005D76AB" w:rsidP="005D76AB">
      <w:pPr>
        <w:pStyle w:val="TextBody"/>
        <w:ind w:firstLine="720"/>
        <w:jc w:val="both"/>
        <w:rPr>
          <w:rFonts w:ascii="Inter" w:hAnsi="Inter"/>
          <w:sz w:val="20"/>
          <w:szCs w:val="20"/>
          <w:lang w:val="ro-RO"/>
        </w:rPr>
      </w:pPr>
      <w:r w:rsidRPr="00B451D2">
        <w:rPr>
          <w:rFonts w:ascii="Inter" w:hAnsi="Inter" w:cs="Times New Roman"/>
          <w:sz w:val="20"/>
          <w:szCs w:val="20"/>
          <w:lang w:val="ro-RO"/>
        </w:rPr>
        <w:t>Subsemnatul(a)</w:t>
      </w:r>
      <w:r w:rsidR="00DC5CB2" w:rsidRPr="00B451D2">
        <w:rPr>
          <w:rFonts w:ascii="Inter" w:hAnsi="Inter" w:cs="Times New Roman"/>
          <w:sz w:val="20"/>
          <w:szCs w:val="20"/>
          <w:lang w:val="ro-RO"/>
        </w:rPr>
        <w:t xml:space="preserve">_________________________________ </w:t>
      </w:r>
      <w:r w:rsidRPr="00B451D2">
        <w:rPr>
          <w:rFonts w:ascii="Inter" w:hAnsi="Inter" w:cs="Times New Roman"/>
          <w:sz w:val="20"/>
          <w:szCs w:val="20"/>
          <w:lang w:val="ro-RO"/>
        </w:rPr>
        <w:t>reprezentant împuternicit al _____________________________________________________________________,                                                                              </w:t>
      </w:r>
      <w:r w:rsidRPr="00B451D2">
        <w:rPr>
          <w:rFonts w:ascii="Inter" w:hAnsi="Inter" w:cs="Times New Roman"/>
          <w:i/>
          <w:iCs/>
          <w:sz w:val="20"/>
          <w:szCs w:val="20"/>
          <w:lang w:val="ro-RO"/>
        </w:rPr>
        <w:t xml:space="preserve">(denumirea/numele şi sediul/adresa candidatului/ofertantului) </w:t>
      </w:r>
      <w:r w:rsidRPr="00B451D2">
        <w:rPr>
          <w:rFonts w:ascii="Inter" w:hAnsi="Inter" w:cs="Times New Roman"/>
          <w:sz w:val="20"/>
          <w:szCs w:val="20"/>
          <w:lang w:val="ro-RO"/>
        </w:rPr>
        <w:t xml:space="preserve">în calitate de ofertant la procedura de atribuire a contractelor de achiziţie publică având ca obiect </w:t>
      </w:r>
      <w:r w:rsidR="00DC5CB2" w:rsidRPr="00B451D2">
        <w:rPr>
          <w:rFonts w:ascii="Inter" w:hAnsi="Inter" w:cs="Times New Roman"/>
          <w:sz w:val="20"/>
          <w:szCs w:val="20"/>
          <w:lang w:val="ro-RO"/>
        </w:rPr>
        <w:t xml:space="preserve">_______________________________________ </w:t>
      </w:r>
      <w:r w:rsidRPr="00B451D2">
        <w:rPr>
          <w:rFonts w:ascii="Inter" w:hAnsi="Inter" w:cs="Times New Roman"/>
          <w:sz w:val="20"/>
          <w:szCs w:val="20"/>
          <w:lang w:val="ro-RO"/>
        </w:rPr>
        <w:t>(</w:t>
      </w:r>
      <w:r w:rsidRPr="00B451D2">
        <w:rPr>
          <w:rFonts w:ascii="Inter" w:hAnsi="Inter" w:cs="Times New Roman"/>
          <w:i/>
          <w:iCs/>
          <w:sz w:val="20"/>
          <w:szCs w:val="20"/>
          <w:lang w:val="ro-RO"/>
        </w:rPr>
        <w:t>denumirea, serviciului şi codul CPV</w:t>
      </w:r>
      <w:r w:rsidRPr="00B451D2">
        <w:rPr>
          <w:rFonts w:ascii="Inter" w:hAnsi="Inter" w:cs="Times New Roman"/>
          <w:sz w:val="20"/>
          <w:szCs w:val="20"/>
          <w:lang w:val="ro-RO"/>
        </w:rPr>
        <w:t>), la data de .................(</w:t>
      </w:r>
      <w:r w:rsidR="00DC5CB2" w:rsidRPr="00B451D2">
        <w:rPr>
          <w:rFonts w:ascii="Inter" w:hAnsi="Inter" w:cs="Times New Roman"/>
          <w:i/>
          <w:iCs/>
          <w:sz w:val="20"/>
          <w:szCs w:val="20"/>
          <w:lang w:val="ro-RO"/>
        </w:rPr>
        <w:t>zi</w:t>
      </w:r>
      <w:r w:rsidRPr="00B451D2">
        <w:rPr>
          <w:rFonts w:ascii="Inter" w:hAnsi="Inter" w:cs="Times New Roman"/>
          <w:i/>
          <w:iCs/>
          <w:sz w:val="20"/>
          <w:szCs w:val="20"/>
          <w:lang w:val="ro-RO"/>
        </w:rPr>
        <w:t>/</w:t>
      </w:r>
      <w:r w:rsidR="00DC5CB2" w:rsidRPr="00B451D2">
        <w:rPr>
          <w:rFonts w:ascii="Inter" w:hAnsi="Inter" w:cs="Times New Roman"/>
          <w:i/>
          <w:iCs/>
          <w:sz w:val="20"/>
          <w:szCs w:val="20"/>
          <w:lang w:val="ro-RO"/>
        </w:rPr>
        <w:t>lună</w:t>
      </w:r>
      <w:r w:rsidRPr="00B451D2">
        <w:rPr>
          <w:rFonts w:ascii="Inter" w:hAnsi="Inter" w:cs="Times New Roman"/>
          <w:i/>
          <w:iCs/>
          <w:sz w:val="20"/>
          <w:szCs w:val="20"/>
          <w:lang w:val="ro-RO"/>
        </w:rPr>
        <w:t>/</w:t>
      </w:r>
      <w:r w:rsidR="00DC5CB2" w:rsidRPr="00B451D2">
        <w:rPr>
          <w:rFonts w:ascii="Inter" w:hAnsi="Inter" w:cs="Times New Roman"/>
          <w:i/>
          <w:iCs/>
          <w:sz w:val="20"/>
          <w:szCs w:val="20"/>
          <w:lang w:val="ro-RO"/>
        </w:rPr>
        <w:t>an</w:t>
      </w:r>
      <w:r w:rsidRPr="00B451D2">
        <w:rPr>
          <w:rFonts w:ascii="Inter" w:hAnsi="Inter" w:cs="Times New Roman"/>
          <w:sz w:val="20"/>
          <w:szCs w:val="20"/>
          <w:lang w:val="ro-RO"/>
        </w:rPr>
        <w:t xml:space="preserve">), organizată de </w:t>
      </w:r>
      <w:r w:rsidR="00DC5CB2" w:rsidRPr="00B451D2">
        <w:rPr>
          <w:rFonts w:ascii="Inter" w:hAnsi="Inter" w:cs="Times New Roman"/>
          <w:sz w:val="20"/>
          <w:szCs w:val="20"/>
          <w:lang w:val="ro-RO"/>
        </w:rPr>
        <w:t>_______________________________</w:t>
      </w:r>
      <w:r w:rsidRPr="00B451D2">
        <w:rPr>
          <w:rFonts w:ascii="Inter" w:hAnsi="Inter" w:cs="Times New Roman"/>
          <w:sz w:val="20"/>
          <w:szCs w:val="20"/>
          <w:lang w:val="ro-RO"/>
        </w:rPr>
        <w:t xml:space="preserve"> (</w:t>
      </w:r>
      <w:r w:rsidRPr="00B451D2">
        <w:rPr>
          <w:rFonts w:ascii="Inter" w:hAnsi="Inter" w:cs="Times New Roman"/>
          <w:i/>
          <w:iCs/>
          <w:sz w:val="20"/>
          <w:szCs w:val="20"/>
          <w:lang w:val="ro-RO"/>
        </w:rPr>
        <w:t>denumirea autorităţii contractante</w:t>
      </w:r>
      <w:r w:rsidRPr="00B451D2">
        <w:rPr>
          <w:rFonts w:ascii="Inter" w:hAnsi="Inter" w:cs="Times New Roman"/>
          <w:sz w:val="20"/>
          <w:szCs w:val="20"/>
          <w:lang w:val="ro-RO"/>
        </w:rPr>
        <w:t xml:space="preserve">), declar pe propria răspundere că nu sunt în situaţiile prevăzute în </w:t>
      </w:r>
      <w:r w:rsidRPr="00B451D2">
        <w:rPr>
          <w:rFonts w:ascii="Inter" w:hAnsi="Inter" w:cs="Times New Roman"/>
          <w:b/>
          <w:bCs/>
          <w:sz w:val="20"/>
          <w:szCs w:val="20"/>
          <w:lang w:val="ro-RO"/>
        </w:rPr>
        <w:t>art. 167 din Legea 98/2016</w:t>
      </w:r>
      <w:r w:rsidRPr="00B451D2">
        <w:rPr>
          <w:rFonts w:ascii="Inter" w:hAnsi="Inter" w:cs="Times New Roman"/>
          <w:sz w:val="20"/>
          <w:szCs w:val="20"/>
          <w:lang w:val="ro-RO"/>
        </w:rPr>
        <w:t xml:space="preserve"> privind achiziţiile publice.</w:t>
      </w:r>
    </w:p>
    <w:p w14:paraId="558E9628" w14:textId="77777777" w:rsidR="005D76AB" w:rsidRPr="00B451D2" w:rsidRDefault="005D76AB" w:rsidP="005D76AB">
      <w:pPr>
        <w:pStyle w:val="TextBody"/>
        <w:jc w:val="both"/>
        <w:rPr>
          <w:rFonts w:ascii="Inter" w:hAnsi="Inter"/>
          <w:sz w:val="20"/>
          <w:szCs w:val="20"/>
          <w:lang w:val="ro-RO"/>
        </w:rPr>
      </w:pPr>
      <w:r w:rsidRPr="00B451D2">
        <w:rPr>
          <w:rFonts w:ascii="Inter" w:hAnsi="Inter" w:cs="Times New Roman"/>
          <w:sz w:val="20"/>
          <w:szCs w:val="20"/>
          <w:lang w:val="ro-RO"/>
        </w:rPr>
        <w:t xml:space="preserve">  </w:t>
      </w:r>
      <w:r w:rsidRPr="00B451D2">
        <w:rPr>
          <w:rFonts w:ascii="Inter" w:hAnsi="Inter" w:cs="Times New Roman"/>
          <w:i/>
          <w:iCs/>
          <w:sz w:val="20"/>
          <w:szCs w:val="20"/>
          <w:lang w:val="ro-RO"/>
        </w:rPr>
        <w:t>ART. 167</w:t>
      </w:r>
    </w:p>
    <w:p w14:paraId="5A235219" w14:textId="77777777" w:rsidR="005D76AB" w:rsidRPr="00B451D2" w:rsidRDefault="005D76AB" w:rsidP="005D76AB">
      <w:pPr>
        <w:pStyle w:val="TextBody"/>
        <w:jc w:val="both"/>
        <w:rPr>
          <w:rFonts w:ascii="Inter" w:hAnsi="Inter"/>
          <w:sz w:val="20"/>
          <w:szCs w:val="20"/>
          <w:lang w:val="ro-RO"/>
        </w:rPr>
      </w:pPr>
      <w:r w:rsidRPr="00B451D2">
        <w:rPr>
          <w:rFonts w:ascii="Inter" w:hAnsi="Inter" w:cs="Times New Roman"/>
          <w:sz w:val="20"/>
          <w:szCs w:val="20"/>
          <w:lang w:val="ro-RO"/>
        </w:rPr>
        <w:t xml:space="preserve">    </w:t>
      </w:r>
      <w:r w:rsidRPr="00B451D2">
        <w:rPr>
          <w:rFonts w:ascii="Inter" w:hAnsi="Inter" w:cs="Times New Roman"/>
          <w:i/>
          <w:iCs/>
          <w:sz w:val="20"/>
          <w:szCs w:val="20"/>
          <w:lang w:val="ro-RO"/>
        </w:rPr>
        <w:t>(1) Autoritatea contractantă exclude din procedura de atribuire a contractului de achiziţie publică/acordului-cadru orice operator economic care se află în oricare dintre următoarele situaţii:</w:t>
      </w:r>
    </w:p>
    <w:p w14:paraId="1811738F" w14:textId="77777777" w:rsidR="005D76AB" w:rsidRPr="00B451D2" w:rsidRDefault="005D76AB" w:rsidP="005D76AB">
      <w:pPr>
        <w:pStyle w:val="TextBody"/>
        <w:jc w:val="both"/>
        <w:rPr>
          <w:rFonts w:ascii="Inter" w:hAnsi="Inter"/>
          <w:sz w:val="20"/>
          <w:szCs w:val="20"/>
          <w:lang w:val="ro-RO"/>
        </w:rPr>
      </w:pPr>
      <w:r w:rsidRPr="00B451D2">
        <w:rPr>
          <w:rFonts w:ascii="Inter" w:hAnsi="Inter" w:cs="Times New Roman"/>
          <w:sz w:val="20"/>
          <w:szCs w:val="20"/>
          <w:lang w:val="ro-RO"/>
        </w:rPr>
        <w:t xml:space="preserve">    </w:t>
      </w:r>
      <w:r w:rsidRPr="00B451D2">
        <w:rPr>
          <w:rFonts w:ascii="Inter" w:hAnsi="Inter" w:cs="Times New Roman"/>
          <w:i/>
          <w:iCs/>
          <w:sz w:val="20"/>
          <w:szCs w:val="20"/>
          <w:lang w:val="ro-RO"/>
        </w:rPr>
        <w:t>a) a încălcat obligaţiile stabilite potrivit art. 51, iar autoritatea contractantă poate demonstra acest lucru prin orice mijloc de probă adecvat, cum ar fi decizii ale autorităţilor competente prin care se constată încălcarea acestor obligaţii;</w:t>
      </w:r>
    </w:p>
    <w:p w14:paraId="708AECB1" w14:textId="77777777" w:rsidR="005D76AB" w:rsidRPr="00B451D2" w:rsidRDefault="005D76AB" w:rsidP="005D76AB">
      <w:pPr>
        <w:pStyle w:val="TextBody"/>
        <w:jc w:val="both"/>
        <w:rPr>
          <w:rFonts w:ascii="Inter" w:hAnsi="Inter"/>
          <w:sz w:val="20"/>
          <w:szCs w:val="20"/>
          <w:lang w:val="ro-RO"/>
        </w:rPr>
      </w:pPr>
      <w:r w:rsidRPr="00B451D2">
        <w:rPr>
          <w:rFonts w:ascii="Inter" w:hAnsi="Inter" w:cs="Times New Roman"/>
          <w:sz w:val="20"/>
          <w:szCs w:val="20"/>
          <w:lang w:val="ro-RO"/>
        </w:rPr>
        <w:t xml:space="preserve">    </w:t>
      </w:r>
      <w:r w:rsidRPr="00B451D2">
        <w:rPr>
          <w:rFonts w:ascii="Inter" w:hAnsi="Inter" w:cs="Times New Roman"/>
          <w:i/>
          <w:iCs/>
          <w:sz w:val="20"/>
          <w:szCs w:val="20"/>
          <w:lang w:val="ro-RO"/>
        </w:rPr>
        <w:t>b) se află în procedura insolvenţei sau în lichidare, în supraveghere judiciară sau în încetarea activităţii;</w:t>
      </w:r>
    </w:p>
    <w:p w14:paraId="1CA747E7" w14:textId="77777777" w:rsidR="005D76AB" w:rsidRPr="00B451D2" w:rsidRDefault="005D76AB" w:rsidP="005D76AB">
      <w:pPr>
        <w:pStyle w:val="TextBody"/>
        <w:jc w:val="both"/>
        <w:rPr>
          <w:rFonts w:ascii="Inter" w:hAnsi="Inter"/>
          <w:sz w:val="20"/>
          <w:szCs w:val="20"/>
          <w:lang w:val="ro-RO"/>
        </w:rPr>
      </w:pPr>
      <w:r w:rsidRPr="00B451D2">
        <w:rPr>
          <w:rFonts w:ascii="Inter" w:hAnsi="Inter" w:cs="Times New Roman"/>
          <w:sz w:val="20"/>
          <w:szCs w:val="20"/>
          <w:lang w:val="ro-RO"/>
        </w:rPr>
        <w:t xml:space="preserve">    </w:t>
      </w:r>
      <w:r w:rsidRPr="00B451D2">
        <w:rPr>
          <w:rFonts w:ascii="Inter" w:hAnsi="Inter" w:cs="Times New Roman"/>
          <w:i/>
          <w:iCs/>
          <w:sz w:val="20"/>
          <w:szCs w:val="20"/>
          <w:lang w:val="ro-RO"/>
        </w:rPr>
        <w:t>c) a comis o abatere profesională gravă care îi pune în discuţie integritatea, iar autoritatea contractantă poate demonstra acest lucru prin orice mijloc de probă adecvat, cum ar fi o decizie a unei instanţe judecătoreşti sau a unei autorităţi administrative;</w:t>
      </w:r>
    </w:p>
    <w:p w14:paraId="587E174C" w14:textId="77777777" w:rsidR="005D76AB" w:rsidRPr="00B451D2" w:rsidRDefault="005D76AB" w:rsidP="005D76AB">
      <w:pPr>
        <w:pStyle w:val="TextBody"/>
        <w:jc w:val="both"/>
        <w:rPr>
          <w:rFonts w:ascii="Inter" w:hAnsi="Inter"/>
          <w:sz w:val="20"/>
          <w:szCs w:val="20"/>
          <w:lang w:val="ro-RO"/>
        </w:rPr>
      </w:pPr>
      <w:r w:rsidRPr="00B451D2">
        <w:rPr>
          <w:rFonts w:ascii="Inter" w:hAnsi="Inter" w:cs="Times New Roman"/>
          <w:sz w:val="20"/>
          <w:szCs w:val="20"/>
          <w:lang w:val="ro-RO"/>
        </w:rPr>
        <w:t xml:space="preserve">    </w:t>
      </w:r>
      <w:r w:rsidRPr="00B451D2">
        <w:rPr>
          <w:rFonts w:ascii="Inter" w:hAnsi="Inter" w:cs="Times New Roman"/>
          <w:i/>
          <w:iCs/>
          <w:sz w:val="20"/>
          <w:szCs w:val="20"/>
          <w:lang w:val="ro-RO"/>
        </w:rPr>
        <w:t>d) autoritatea contractantă are suficiente indicii rezonabile/informaţii concrete pentru a considera că operatorul economic a încheiat cu alţi operatori economici acorduri care vizează denaturarea concurenţei în cadrul sau în legătură cu procedura în cauză;</w:t>
      </w:r>
    </w:p>
    <w:p w14:paraId="7850A927" w14:textId="77777777" w:rsidR="005D76AB" w:rsidRPr="00B451D2" w:rsidRDefault="005D76AB" w:rsidP="005D76AB">
      <w:pPr>
        <w:pStyle w:val="TextBody"/>
        <w:jc w:val="both"/>
        <w:rPr>
          <w:rFonts w:ascii="Inter" w:hAnsi="Inter"/>
          <w:sz w:val="20"/>
          <w:szCs w:val="20"/>
          <w:lang w:val="ro-RO"/>
        </w:rPr>
      </w:pPr>
      <w:r w:rsidRPr="00B451D2">
        <w:rPr>
          <w:rFonts w:ascii="Inter" w:hAnsi="Inter" w:cs="Times New Roman"/>
          <w:sz w:val="20"/>
          <w:szCs w:val="20"/>
          <w:lang w:val="ro-RO"/>
        </w:rPr>
        <w:t xml:space="preserve">    </w:t>
      </w:r>
      <w:r w:rsidRPr="00B451D2">
        <w:rPr>
          <w:rFonts w:ascii="Inter" w:hAnsi="Inter" w:cs="Times New Roman"/>
          <w:i/>
          <w:iCs/>
          <w:sz w:val="20"/>
          <w:szCs w:val="20"/>
          <w:lang w:val="ro-RO"/>
        </w:rPr>
        <w:t>e) se află într-o situaţie de conflict de interese în cadrul sau în legătură cu procedura în cauză, iar această situaţie nu poate fi remediată în mod efectiv prin alte măsuri mai puţin severe;</w:t>
      </w:r>
    </w:p>
    <w:p w14:paraId="4976489C" w14:textId="77777777" w:rsidR="005D76AB" w:rsidRPr="00B451D2" w:rsidRDefault="005D76AB" w:rsidP="005D76AB">
      <w:pPr>
        <w:pStyle w:val="TextBody"/>
        <w:jc w:val="both"/>
        <w:rPr>
          <w:rFonts w:ascii="Inter" w:hAnsi="Inter"/>
          <w:sz w:val="20"/>
          <w:szCs w:val="20"/>
          <w:lang w:val="ro-RO"/>
        </w:rPr>
      </w:pPr>
      <w:r w:rsidRPr="00B451D2">
        <w:rPr>
          <w:rFonts w:ascii="Inter" w:hAnsi="Inter" w:cs="Times New Roman"/>
          <w:sz w:val="20"/>
          <w:szCs w:val="20"/>
          <w:lang w:val="ro-RO"/>
        </w:rPr>
        <w:t xml:space="preserve">    </w:t>
      </w:r>
      <w:r w:rsidRPr="00B451D2">
        <w:rPr>
          <w:rFonts w:ascii="Inter" w:hAnsi="Inter" w:cs="Times New Roman"/>
          <w:i/>
          <w:iCs/>
          <w:sz w:val="20"/>
          <w:szCs w:val="20"/>
          <w:lang w:val="ro-RO"/>
        </w:rPr>
        <w:t>f) participarea anterioară a operatorului economic la pregătirea procedurii de atribuire a condus la o distorsionare a concurenţei, iar această situaţie nu poate fi remediată prin alte măsuri mai puţin severe;</w:t>
      </w:r>
    </w:p>
    <w:p w14:paraId="59CC63DC" w14:textId="77777777" w:rsidR="005D76AB" w:rsidRPr="00B451D2" w:rsidRDefault="005D76AB" w:rsidP="005D76AB">
      <w:pPr>
        <w:pStyle w:val="TextBody"/>
        <w:jc w:val="both"/>
        <w:rPr>
          <w:rFonts w:ascii="Inter" w:hAnsi="Inter"/>
          <w:sz w:val="20"/>
          <w:szCs w:val="20"/>
          <w:lang w:val="ro-RO"/>
        </w:rPr>
      </w:pPr>
      <w:r w:rsidRPr="00B451D2">
        <w:rPr>
          <w:rFonts w:ascii="Inter" w:hAnsi="Inter" w:cs="Times New Roman"/>
          <w:sz w:val="20"/>
          <w:szCs w:val="20"/>
          <w:lang w:val="ro-RO"/>
        </w:rPr>
        <w:t xml:space="preserve">    </w:t>
      </w:r>
      <w:r w:rsidRPr="00B451D2">
        <w:rPr>
          <w:rFonts w:ascii="Inter" w:hAnsi="Inter" w:cs="Times New Roman"/>
          <w:i/>
          <w:iCs/>
          <w:sz w:val="20"/>
          <w:szCs w:val="20"/>
          <w:lang w:val="ro-RO"/>
        </w:rPr>
        <w:t>g) operatorul economic şi-a încălcat în mod grav sau repetat obligaţiile principale ce-i reveneau în cadrul unui contract de achiziţii publice, al unui contract de achiziţii sectoriale sau al unui contract de concesiune încheiate anterior, iar aceste încălcări au dus la încetarea anticipată a respectivului contract, plata de daune-interese sau alte sancţiuni comparabile;</w:t>
      </w:r>
    </w:p>
    <w:p w14:paraId="111FCAF0" w14:textId="77777777" w:rsidR="005D76AB" w:rsidRPr="00B451D2" w:rsidRDefault="005D76AB" w:rsidP="005D76AB">
      <w:pPr>
        <w:pStyle w:val="TextBody"/>
        <w:jc w:val="both"/>
        <w:rPr>
          <w:rFonts w:ascii="Inter" w:hAnsi="Inter"/>
          <w:sz w:val="20"/>
          <w:szCs w:val="20"/>
          <w:lang w:val="ro-RO"/>
        </w:rPr>
      </w:pPr>
      <w:r w:rsidRPr="00B451D2">
        <w:rPr>
          <w:rFonts w:ascii="Inter" w:hAnsi="Inter" w:cs="Times New Roman"/>
          <w:sz w:val="20"/>
          <w:szCs w:val="20"/>
          <w:lang w:val="ro-RO"/>
        </w:rPr>
        <w:t xml:space="preserve">    </w:t>
      </w:r>
      <w:r w:rsidRPr="00B451D2">
        <w:rPr>
          <w:rFonts w:ascii="Inter" w:hAnsi="Inter" w:cs="Times New Roman"/>
          <w:i/>
          <w:iCs/>
          <w:sz w:val="20"/>
          <w:szCs w:val="20"/>
          <w:lang w:val="ro-RO"/>
        </w:rPr>
        <w:t>h) operatorul economic s-a făcut vinovat de declaraţii false în conţinutul informaţiilor transmise la solicitarea autorităţii contractante în scopul verificării absenţei motivelor de excludere sau al îndeplinirii criteriilor de calificare şi selecţie, nu a prezentat aceste informaţii sau nu este în măsură să prezinte documentele justificative solicitate;</w:t>
      </w:r>
    </w:p>
    <w:p w14:paraId="0BB90EC4" w14:textId="77777777" w:rsidR="005D76AB" w:rsidRPr="00B451D2" w:rsidRDefault="005D76AB" w:rsidP="005D76AB">
      <w:pPr>
        <w:pStyle w:val="TextBody"/>
        <w:jc w:val="both"/>
        <w:rPr>
          <w:rFonts w:ascii="Inter" w:hAnsi="Inter"/>
          <w:sz w:val="20"/>
          <w:szCs w:val="20"/>
          <w:lang w:val="ro-RO"/>
        </w:rPr>
      </w:pPr>
      <w:r w:rsidRPr="00B451D2">
        <w:rPr>
          <w:rFonts w:ascii="Inter" w:hAnsi="Inter" w:cs="Times New Roman"/>
          <w:sz w:val="20"/>
          <w:szCs w:val="20"/>
          <w:lang w:val="ro-RO"/>
        </w:rPr>
        <w:t xml:space="preserve">    </w:t>
      </w:r>
      <w:r w:rsidRPr="00B451D2">
        <w:rPr>
          <w:rFonts w:ascii="Inter" w:hAnsi="Inter" w:cs="Times New Roman"/>
          <w:i/>
          <w:iCs/>
          <w:sz w:val="20"/>
          <w:szCs w:val="20"/>
          <w:lang w:val="ro-RO"/>
        </w:rPr>
        <w:t>i) operatorul economic a încercat să influenţeze în mod nelegal procesul decizional al autorităţii contractante, să obţină informaţii confidenţiale care i-ar putea conferi avantaje nejustificate în cadrul procedurii de atribuire sau a furnizat din neglijenţă informaţii eronate care pot avea o influenţă semnificativă asupra deciziilor autorităţii contractante privind excluderea din procedura de atribuire a respectivului operator economic, selectarea acestuia sau atribuirea contractului de achiziţie publică/acordului-cadru către respectivul operator economic.</w:t>
      </w:r>
    </w:p>
    <w:p w14:paraId="557823CF" w14:textId="77777777" w:rsidR="005D76AB" w:rsidRPr="00B451D2" w:rsidRDefault="005D76AB" w:rsidP="005D76AB">
      <w:pPr>
        <w:pStyle w:val="TextBody"/>
        <w:jc w:val="both"/>
        <w:rPr>
          <w:rFonts w:ascii="Inter" w:hAnsi="Inter"/>
          <w:sz w:val="20"/>
          <w:szCs w:val="20"/>
          <w:lang w:val="ro-RO"/>
        </w:rPr>
      </w:pPr>
      <w:r w:rsidRPr="00B451D2">
        <w:rPr>
          <w:rFonts w:ascii="Inter" w:hAnsi="Inter" w:cs="Times New Roman"/>
          <w:sz w:val="20"/>
          <w:szCs w:val="20"/>
          <w:lang w:val="ro-RO"/>
        </w:rPr>
        <w:t xml:space="preserve">    </w:t>
      </w:r>
      <w:r w:rsidRPr="00B451D2">
        <w:rPr>
          <w:rFonts w:ascii="Inter" w:hAnsi="Inter" w:cs="Times New Roman"/>
          <w:i/>
          <w:iCs/>
          <w:sz w:val="20"/>
          <w:szCs w:val="20"/>
          <w:lang w:val="ro-RO"/>
        </w:rPr>
        <w:t xml:space="preserve">(2) Prin excepţie de la dispoziţiile alin. (1) lit. b), autoritatea contractantă nu exclude din procedura de atribuire un operator economic împotriva căruia s-a deschis procedura generală de insolvenţă atunci când, pe baza informaţiilor şi/sau documentelor prezentate de operatorul economic în cauză, stabileşte că acesta are capacitatea de a executa contractul de achiziţie publică/acordul-cadru. Aceasta presupune că respectivul operator economic se află fie în faza de observaţie şi a adoptat </w:t>
      </w:r>
      <w:r w:rsidRPr="00B451D2">
        <w:rPr>
          <w:rFonts w:ascii="Inter" w:hAnsi="Inter" w:cs="Times New Roman"/>
          <w:i/>
          <w:iCs/>
          <w:sz w:val="20"/>
          <w:szCs w:val="20"/>
          <w:lang w:val="ro-RO"/>
        </w:rPr>
        <w:lastRenderedPageBreak/>
        <w:t>măsurile necesare pentru a întocmi un plan de reorganizare fezabil, ce permite continuarea, de o manieră sustenabilă, a activităţii curente, fie este în cadrul fazei de reorganizare judiciară şi respectă integral graficul de implementare a planului de reorganizare aprobat de instanţă.</w:t>
      </w:r>
    </w:p>
    <w:p w14:paraId="7D029549" w14:textId="77777777" w:rsidR="005D76AB" w:rsidRPr="00B451D2" w:rsidRDefault="005D76AB" w:rsidP="005D76AB">
      <w:pPr>
        <w:pStyle w:val="TextBody"/>
        <w:jc w:val="both"/>
        <w:rPr>
          <w:rFonts w:ascii="Inter" w:hAnsi="Inter"/>
          <w:sz w:val="20"/>
          <w:szCs w:val="20"/>
          <w:lang w:val="ro-RO"/>
        </w:rPr>
      </w:pPr>
      <w:r w:rsidRPr="00B451D2">
        <w:rPr>
          <w:rFonts w:ascii="Inter" w:hAnsi="Inter" w:cs="Times New Roman"/>
          <w:sz w:val="20"/>
          <w:szCs w:val="20"/>
          <w:lang w:val="ro-RO"/>
        </w:rPr>
        <w:t xml:space="preserve">    </w:t>
      </w:r>
      <w:r w:rsidRPr="00B451D2">
        <w:rPr>
          <w:rFonts w:ascii="Inter" w:hAnsi="Inter" w:cs="Times New Roman"/>
          <w:i/>
          <w:iCs/>
          <w:sz w:val="20"/>
          <w:szCs w:val="20"/>
          <w:lang w:val="ro-RO"/>
        </w:rPr>
        <w:t>(3) În sensul dispoziţiilor alin. (1) lit. c), prin abatere profesională gravă se înţelege orice abatere comisă de operatorul economic care afectează reputaţia profesională a acestuia, cum ar fi încălcări ale regulilor de concurenţă de tip cartel care vizează trucarea licitaţiilor sau încălcări ale drepturilor de proprietate intelectuală, săvârşită cu intenţie sau din culpă gravă.</w:t>
      </w:r>
    </w:p>
    <w:p w14:paraId="67261099" w14:textId="77777777" w:rsidR="005D76AB" w:rsidRPr="00B451D2" w:rsidRDefault="005D76AB" w:rsidP="005D76AB">
      <w:pPr>
        <w:pStyle w:val="TextBody"/>
        <w:jc w:val="both"/>
        <w:rPr>
          <w:rFonts w:ascii="Inter" w:hAnsi="Inter"/>
          <w:sz w:val="20"/>
          <w:szCs w:val="20"/>
          <w:lang w:val="ro-RO"/>
        </w:rPr>
      </w:pPr>
      <w:r w:rsidRPr="00B451D2">
        <w:rPr>
          <w:rFonts w:ascii="Inter" w:hAnsi="Inter" w:cs="Times New Roman"/>
          <w:sz w:val="20"/>
          <w:szCs w:val="20"/>
          <w:lang w:val="ro-RO"/>
        </w:rPr>
        <w:t xml:space="preserve">    </w:t>
      </w:r>
      <w:r w:rsidRPr="00B451D2">
        <w:rPr>
          <w:rFonts w:ascii="Inter" w:hAnsi="Inter" w:cs="Times New Roman"/>
          <w:i/>
          <w:iCs/>
          <w:sz w:val="20"/>
          <w:szCs w:val="20"/>
          <w:lang w:val="ro-RO"/>
        </w:rPr>
        <w:t>(4) Dispoziţiile alin. (1) lit. c) sunt aplicabile şi în situaţia în care operatorul economic sau una dintre persoanele prevăzute la art. 164 alin. (2) este supusă unei proceduri judiciare de investigaţie în legătură cu săvârşirea uneia/unora dintre faptele prevăzute la art. 164 alin. (1).</w:t>
      </w:r>
    </w:p>
    <w:p w14:paraId="3A5799D2" w14:textId="77777777" w:rsidR="005D76AB" w:rsidRPr="00B451D2" w:rsidRDefault="005D76AB" w:rsidP="005D76AB">
      <w:pPr>
        <w:pStyle w:val="TextBody"/>
        <w:jc w:val="both"/>
        <w:rPr>
          <w:rFonts w:ascii="Inter" w:hAnsi="Inter"/>
          <w:sz w:val="20"/>
          <w:szCs w:val="20"/>
          <w:lang w:val="ro-RO"/>
        </w:rPr>
      </w:pPr>
      <w:r w:rsidRPr="00B451D2">
        <w:rPr>
          <w:rFonts w:ascii="Inter" w:hAnsi="Inter" w:cs="Times New Roman"/>
          <w:sz w:val="20"/>
          <w:szCs w:val="20"/>
          <w:lang w:val="ro-RO"/>
        </w:rPr>
        <w:t xml:space="preserve">    </w:t>
      </w:r>
      <w:r w:rsidRPr="00B451D2">
        <w:rPr>
          <w:rFonts w:ascii="Inter" w:hAnsi="Inter" w:cs="Times New Roman"/>
          <w:i/>
          <w:iCs/>
          <w:sz w:val="20"/>
          <w:szCs w:val="20"/>
          <w:lang w:val="ro-RO"/>
        </w:rPr>
        <w:t>(5) În sensul dispoziţiilor alin. (1) lit. d) se consideră că autoritatea contractantă are suficiente indicii plauzibile pentru a considera că operatorul economic a încheiat cu alţi operatori economici acorduri care vizează denaturarea concurenţei în cadrul sau în legătură cu procedura în cauză în următoarele situaţii, reglementate cu titlu exemplificativ:</w:t>
      </w:r>
    </w:p>
    <w:p w14:paraId="4DB4D7C4" w14:textId="77777777" w:rsidR="005D76AB" w:rsidRPr="00B451D2" w:rsidRDefault="005D76AB" w:rsidP="005D76AB">
      <w:pPr>
        <w:pStyle w:val="TextBody"/>
        <w:jc w:val="both"/>
        <w:rPr>
          <w:rFonts w:ascii="Inter" w:hAnsi="Inter"/>
          <w:sz w:val="20"/>
          <w:szCs w:val="20"/>
          <w:lang w:val="ro-RO"/>
        </w:rPr>
      </w:pPr>
      <w:r w:rsidRPr="00B451D2">
        <w:rPr>
          <w:rFonts w:ascii="Inter" w:hAnsi="Inter" w:cs="Times New Roman"/>
          <w:sz w:val="20"/>
          <w:szCs w:val="20"/>
          <w:lang w:val="ro-RO"/>
        </w:rPr>
        <w:t xml:space="preserve">    </w:t>
      </w:r>
      <w:r w:rsidRPr="00B451D2">
        <w:rPr>
          <w:rFonts w:ascii="Inter" w:hAnsi="Inter" w:cs="Times New Roman"/>
          <w:i/>
          <w:iCs/>
          <w:sz w:val="20"/>
          <w:szCs w:val="20"/>
          <w:lang w:val="ro-RO"/>
        </w:rPr>
        <w:t>a) ofertele sau solicitările de participare transmise de 2 sau mai mulţi operatori economici participanţi la procedura de atribuire prezintă asemănări semnificative din punct de vedere al conţinutului documentelor nestandardizate potrivit documentaţiei de atribuire;</w:t>
      </w:r>
    </w:p>
    <w:p w14:paraId="2DC6692C" w14:textId="77777777" w:rsidR="005D76AB" w:rsidRPr="00B451D2" w:rsidRDefault="005D76AB" w:rsidP="005D76AB">
      <w:pPr>
        <w:pStyle w:val="TextBody"/>
        <w:jc w:val="both"/>
        <w:rPr>
          <w:rFonts w:ascii="Inter" w:hAnsi="Inter"/>
          <w:sz w:val="20"/>
          <w:szCs w:val="20"/>
          <w:lang w:val="ro-RO"/>
        </w:rPr>
      </w:pPr>
      <w:r w:rsidRPr="00B451D2">
        <w:rPr>
          <w:rFonts w:ascii="Inter" w:hAnsi="Inter" w:cs="Times New Roman"/>
          <w:sz w:val="20"/>
          <w:szCs w:val="20"/>
          <w:lang w:val="ro-RO"/>
        </w:rPr>
        <w:t xml:space="preserve">    </w:t>
      </w:r>
      <w:r w:rsidRPr="00B451D2">
        <w:rPr>
          <w:rFonts w:ascii="Inter" w:hAnsi="Inter" w:cs="Times New Roman"/>
          <w:i/>
          <w:iCs/>
          <w:sz w:val="20"/>
          <w:szCs w:val="20"/>
          <w:lang w:val="ro-RO"/>
        </w:rPr>
        <w:t>b) în cadrul organelor de conducere a 2 sau mai multor operatori economici participanţi la procedura de atribuire se regăsesc aceleaşi persoane sau persoane care sunt soţ/soţie, rudă sau afin până la gradul al doilea inclusiv ori care au interese comune de natură personală, financiară sau economică sau de orice altă natură;</w:t>
      </w:r>
    </w:p>
    <w:p w14:paraId="2FBD9733" w14:textId="77777777" w:rsidR="005D76AB" w:rsidRPr="00B451D2" w:rsidRDefault="005D76AB" w:rsidP="005D76AB">
      <w:pPr>
        <w:pStyle w:val="TextBody"/>
        <w:jc w:val="both"/>
        <w:rPr>
          <w:rFonts w:ascii="Inter" w:hAnsi="Inter"/>
          <w:sz w:val="20"/>
          <w:szCs w:val="20"/>
          <w:lang w:val="ro-RO"/>
        </w:rPr>
      </w:pPr>
      <w:r w:rsidRPr="00B451D2">
        <w:rPr>
          <w:rFonts w:ascii="Inter" w:hAnsi="Inter" w:cs="Times New Roman"/>
          <w:sz w:val="20"/>
          <w:szCs w:val="20"/>
          <w:lang w:val="ro-RO"/>
        </w:rPr>
        <w:t xml:space="preserve">    </w:t>
      </w:r>
      <w:r w:rsidRPr="00B451D2">
        <w:rPr>
          <w:rFonts w:ascii="Inter" w:hAnsi="Inter" w:cs="Times New Roman"/>
          <w:i/>
          <w:iCs/>
          <w:sz w:val="20"/>
          <w:szCs w:val="20"/>
          <w:lang w:val="ro-RO"/>
        </w:rPr>
        <w:t>c) un ofertant/candidat a depus două sau mai multe oferte/solicitări de participare, atât individual cât şi în comun cu alţi operatori economici sau doar în comun cu alţi operatori economici;</w:t>
      </w:r>
    </w:p>
    <w:p w14:paraId="175E4DAE" w14:textId="77777777" w:rsidR="005D76AB" w:rsidRPr="00B451D2" w:rsidRDefault="005D76AB" w:rsidP="005D76AB">
      <w:pPr>
        <w:pStyle w:val="TextBody"/>
        <w:jc w:val="both"/>
        <w:rPr>
          <w:rFonts w:ascii="Inter" w:hAnsi="Inter"/>
          <w:sz w:val="20"/>
          <w:szCs w:val="20"/>
          <w:lang w:val="ro-RO"/>
        </w:rPr>
      </w:pPr>
      <w:r w:rsidRPr="00B451D2">
        <w:rPr>
          <w:rFonts w:ascii="Inter" w:hAnsi="Inter" w:cs="Times New Roman"/>
          <w:sz w:val="20"/>
          <w:szCs w:val="20"/>
          <w:lang w:val="ro-RO"/>
        </w:rPr>
        <w:t xml:space="preserve">    </w:t>
      </w:r>
      <w:r w:rsidRPr="00B451D2">
        <w:rPr>
          <w:rFonts w:ascii="Inter" w:hAnsi="Inter" w:cs="Times New Roman"/>
          <w:i/>
          <w:iCs/>
          <w:sz w:val="20"/>
          <w:szCs w:val="20"/>
          <w:lang w:val="ro-RO"/>
        </w:rPr>
        <w:t>d) un ofertant/candidat a depus ofertă/solicitare de participare individuală/în comun cu alţi operatori economici şi este nominalizat ca subcontractant în cadrul unei alte oferte/solicitări de participare.</w:t>
      </w:r>
    </w:p>
    <w:p w14:paraId="17D6D0FF" w14:textId="77777777" w:rsidR="005D76AB" w:rsidRPr="00B451D2" w:rsidRDefault="005D76AB" w:rsidP="005D76AB">
      <w:pPr>
        <w:pStyle w:val="TextBody"/>
        <w:jc w:val="both"/>
        <w:rPr>
          <w:rFonts w:ascii="Inter" w:hAnsi="Inter"/>
          <w:sz w:val="20"/>
          <w:szCs w:val="20"/>
          <w:lang w:val="ro-RO"/>
        </w:rPr>
      </w:pPr>
      <w:r w:rsidRPr="00B451D2">
        <w:rPr>
          <w:rFonts w:ascii="Inter" w:hAnsi="Inter" w:cs="Times New Roman"/>
          <w:sz w:val="20"/>
          <w:szCs w:val="20"/>
          <w:lang w:val="ro-RO"/>
        </w:rPr>
        <w:t xml:space="preserve">    </w:t>
      </w:r>
      <w:r w:rsidRPr="00B451D2">
        <w:rPr>
          <w:rFonts w:ascii="Inter" w:hAnsi="Inter" w:cs="Times New Roman"/>
          <w:i/>
          <w:iCs/>
          <w:sz w:val="20"/>
          <w:szCs w:val="20"/>
          <w:lang w:val="ro-RO"/>
        </w:rPr>
        <w:t>(6) Înainte de excluderea unui operator economic în temeiul alin. (1) lit. d), autoritatea contractantă solicită în scris Consiliului Concurenţei punctul de vedere cu privire la indiciile identificate care vizează denaturarea concurenţei în cadrul sau în legătură cu procedura de atribuire în cauză, pe care acesta îl va înainta în termen de maximum 15 zile.</w:t>
      </w:r>
    </w:p>
    <w:p w14:paraId="271C96BD" w14:textId="77777777" w:rsidR="005D76AB" w:rsidRPr="00B451D2" w:rsidRDefault="005D76AB" w:rsidP="005D76AB">
      <w:pPr>
        <w:pStyle w:val="TextBody"/>
        <w:jc w:val="both"/>
        <w:rPr>
          <w:rFonts w:ascii="Inter" w:hAnsi="Inter"/>
          <w:sz w:val="20"/>
          <w:szCs w:val="20"/>
          <w:lang w:val="ro-RO"/>
        </w:rPr>
      </w:pPr>
      <w:r w:rsidRPr="00B451D2">
        <w:rPr>
          <w:rFonts w:ascii="Inter" w:hAnsi="Inter" w:cs="Times New Roman"/>
          <w:sz w:val="20"/>
          <w:szCs w:val="20"/>
          <w:lang w:val="ro-RO"/>
        </w:rPr>
        <w:t xml:space="preserve">    </w:t>
      </w:r>
      <w:r w:rsidRPr="00B451D2">
        <w:rPr>
          <w:rFonts w:ascii="Inter" w:hAnsi="Inter" w:cs="Times New Roman"/>
          <w:i/>
          <w:iCs/>
          <w:sz w:val="20"/>
          <w:szCs w:val="20"/>
          <w:lang w:val="ro-RO"/>
        </w:rPr>
        <w:t>(7) Autoritatea contractantă are obligaţia furnizării tuturor informaţiilor solicitate de Consiliul Concurenţei, în vederea formulării punctului de vedere, conform dispoziţiilor alin. (6).</w:t>
      </w:r>
    </w:p>
    <w:p w14:paraId="4B0CD8E0" w14:textId="77117967" w:rsidR="005D76AB" w:rsidRPr="00B451D2" w:rsidRDefault="005D76AB" w:rsidP="00DC5CB2">
      <w:pPr>
        <w:pStyle w:val="TextBody"/>
        <w:jc w:val="both"/>
        <w:rPr>
          <w:rFonts w:ascii="Inter" w:hAnsi="Inter"/>
          <w:sz w:val="20"/>
          <w:szCs w:val="20"/>
          <w:lang w:val="ro-RO"/>
        </w:rPr>
      </w:pPr>
      <w:r w:rsidRPr="00B451D2">
        <w:rPr>
          <w:rFonts w:ascii="Inter" w:hAnsi="Inter" w:cs="Times New Roman"/>
          <w:sz w:val="20"/>
          <w:szCs w:val="20"/>
          <w:lang w:val="ro-RO"/>
        </w:rPr>
        <w:t xml:space="preserve">    </w:t>
      </w:r>
      <w:r w:rsidRPr="00B451D2">
        <w:rPr>
          <w:rFonts w:ascii="Inter" w:hAnsi="Inter" w:cs="Times New Roman"/>
          <w:i/>
          <w:iCs/>
          <w:sz w:val="20"/>
          <w:szCs w:val="20"/>
          <w:lang w:val="ro-RO"/>
        </w:rPr>
        <w:t>(8) În sensul dispoziţiilor alin. (1) lit. g) se consideră încălcări grave ale obligaţiilor contractuale, cu titlu exemplificativ, neexecutarea contractului, livrarea/prestarea/executarea unor produse/servicii/lucrări care prezintă neconformităţi majore care le fac improprii utilizării conform destinaţiei prevăzute în contract.</w:t>
      </w:r>
    </w:p>
    <w:p w14:paraId="46E8F3A0" w14:textId="77777777" w:rsidR="005D76AB" w:rsidRPr="00B451D2" w:rsidRDefault="005D76AB" w:rsidP="005D76AB">
      <w:pPr>
        <w:pStyle w:val="TextBody"/>
        <w:ind w:firstLine="600"/>
        <w:jc w:val="both"/>
        <w:rPr>
          <w:rFonts w:ascii="Inter" w:hAnsi="Inter"/>
          <w:sz w:val="20"/>
          <w:szCs w:val="20"/>
          <w:lang w:val="ro-RO"/>
        </w:rPr>
      </w:pPr>
      <w:r w:rsidRPr="00B451D2">
        <w:rPr>
          <w:rFonts w:ascii="Inter" w:hAnsi="Inter" w:cs="Times New Roman"/>
          <w:sz w:val="20"/>
          <w:szCs w:val="20"/>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14:paraId="1AB331FE" w14:textId="375E0F5B" w:rsidR="00DC5CB2" w:rsidRPr="00B451D2" w:rsidRDefault="005D76AB" w:rsidP="005D76AB">
      <w:pPr>
        <w:pStyle w:val="TextBody"/>
        <w:ind w:firstLine="600"/>
        <w:jc w:val="both"/>
        <w:rPr>
          <w:rFonts w:ascii="Inter" w:hAnsi="Inter"/>
          <w:sz w:val="20"/>
          <w:szCs w:val="20"/>
          <w:lang w:val="ro-RO"/>
        </w:rPr>
      </w:pPr>
      <w:r w:rsidRPr="00B451D2">
        <w:rPr>
          <w:rFonts w:ascii="Inter" w:hAnsi="Inter" w:cs="Times New Roman"/>
          <w:sz w:val="20"/>
          <w:szCs w:val="20"/>
          <w:lang w:val="ro-RO"/>
        </w:rPr>
        <w:t>Înţeleg că în cazul în care această declaraţie nu este conformă cu realitatea sunt posibil de încălcarea prevederilor legislaţiei penale privind falsul în declaraţii.</w:t>
      </w:r>
    </w:p>
    <w:p w14:paraId="6A425E80" w14:textId="3FB9472F" w:rsidR="00CD201E" w:rsidRPr="006357C4" w:rsidRDefault="00CD201E" w:rsidP="00983A48">
      <w:pPr>
        <w:jc w:val="center"/>
        <w:rPr>
          <w:rFonts w:ascii="Inter" w:hAnsi="Inter"/>
          <w:sz w:val="20"/>
          <w:szCs w:val="20"/>
          <w:lang w:val="ro-RO"/>
        </w:rPr>
      </w:pPr>
    </w:p>
    <w:p w14:paraId="47E16098" w14:textId="77777777" w:rsidR="00CD201E" w:rsidRPr="006357C4" w:rsidRDefault="00CD201E" w:rsidP="00983A48">
      <w:pPr>
        <w:jc w:val="center"/>
        <w:rPr>
          <w:rFonts w:ascii="Inter" w:hAnsi="Inter"/>
          <w:sz w:val="20"/>
          <w:szCs w:val="20"/>
          <w:lang w:val="ro-RO"/>
        </w:rPr>
      </w:pPr>
    </w:p>
    <w:p w14:paraId="31C4C6FC" w14:textId="0F303802" w:rsidR="00983A48" w:rsidRPr="006357C4" w:rsidRDefault="00983A48" w:rsidP="00983A48">
      <w:pPr>
        <w:jc w:val="center"/>
        <w:rPr>
          <w:rFonts w:ascii="Inter" w:hAnsi="Inter"/>
          <w:sz w:val="20"/>
          <w:szCs w:val="20"/>
          <w:lang w:val="it-IT"/>
        </w:rPr>
      </w:pPr>
      <w:r w:rsidRPr="006357C4">
        <w:rPr>
          <w:rFonts w:ascii="Inter" w:hAnsi="Inter"/>
          <w:sz w:val="20"/>
          <w:szCs w:val="20"/>
          <w:lang w:val="it-IT"/>
        </w:rPr>
        <w:t>Data completării _________________</w:t>
      </w:r>
    </w:p>
    <w:p w14:paraId="65127BF3" w14:textId="77777777" w:rsidR="00983A48" w:rsidRPr="00B451D2" w:rsidRDefault="00983A48" w:rsidP="00983A48">
      <w:pPr>
        <w:pStyle w:val="NoSpacing"/>
        <w:jc w:val="center"/>
        <w:rPr>
          <w:rFonts w:ascii="Inter" w:hAnsi="Inter"/>
          <w:i/>
          <w:iCs/>
          <w:szCs w:val="20"/>
        </w:rPr>
      </w:pPr>
    </w:p>
    <w:p w14:paraId="112A0148" w14:textId="14663AA0" w:rsidR="00983A48" w:rsidRPr="00B451D2" w:rsidRDefault="00477D9C" w:rsidP="00983A48">
      <w:pPr>
        <w:pStyle w:val="NoSpacing"/>
        <w:jc w:val="center"/>
        <w:rPr>
          <w:rFonts w:ascii="Inter" w:hAnsi="Inter"/>
          <w:szCs w:val="20"/>
        </w:rPr>
      </w:pPr>
      <w:r w:rsidRPr="00B451D2">
        <w:rPr>
          <w:rFonts w:ascii="Inter" w:hAnsi="Inter"/>
          <w:szCs w:val="20"/>
        </w:rPr>
        <w:t>CANDIDATUL/OFERTANTUL</w:t>
      </w:r>
      <w:r w:rsidR="00983A48" w:rsidRPr="00B451D2">
        <w:rPr>
          <w:rFonts w:ascii="Inter" w:hAnsi="Inter"/>
          <w:szCs w:val="20"/>
        </w:rPr>
        <w:t>,</w:t>
      </w:r>
    </w:p>
    <w:p w14:paraId="137FDF21" w14:textId="77777777" w:rsidR="00983A48" w:rsidRPr="00B451D2" w:rsidRDefault="00983A48" w:rsidP="00983A48">
      <w:pPr>
        <w:pStyle w:val="NoSpacing"/>
        <w:jc w:val="center"/>
        <w:rPr>
          <w:rFonts w:ascii="Inter" w:hAnsi="Inter"/>
          <w:szCs w:val="20"/>
        </w:rPr>
      </w:pPr>
      <w:r w:rsidRPr="00B451D2">
        <w:rPr>
          <w:rFonts w:ascii="Inter" w:hAnsi="Inter"/>
          <w:szCs w:val="20"/>
        </w:rPr>
        <w:t>__________________________</w:t>
      </w:r>
    </w:p>
    <w:p w14:paraId="0184569B" w14:textId="340D6B6A" w:rsidR="005D76AB" w:rsidRPr="00B451D2" w:rsidRDefault="00983A48" w:rsidP="0027097E">
      <w:pPr>
        <w:pStyle w:val="NoSpacing"/>
        <w:jc w:val="center"/>
        <w:rPr>
          <w:rFonts w:ascii="Inter" w:hAnsi="Inter"/>
          <w:szCs w:val="20"/>
        </w:rPr>
      </w:pPr>
      <w:r w:rsidRPr="00B451D2">
        <w:rPr>
          <w:rFonts w:ascii="Inter" w:hAnsi="Inter"/>
          <w:szCs w:val="20"/>
        </w:rPr>
        <w:t>(</w:t>
      </w:r>
      <w:r w:rsidRPr="00B451D2">
        <w:rPr>
          <w:rFonts w:ascii="Inter" w:hAnsi="Inter"/>
          <w:i/>
          <w:iCs/>
          <w:szCs w:val="20"/>
        </w:rPr>
        <w:t>semnătura autorizată</w:t>
      </w:r>
      <w:r w:rsidR="0027097E" w:rsidRPr="00B451D2">
        <w:rPr>
          <w:rFonts w:ascii="Inter" w:hAnsi="Inter"/>
          <w:szCs w:val="20"/>
        </w:rPr>
        <w:t>)</w:t>
      </w:r>
    </w:p>
    <w:p w14:paraId="01DEA012" w14:textId="54AF8EDB" w:rsidR="0052093B" w:rsidRPr="00B451D2" w:rsidRDefault="0052093B" w:rsidP="0027097E">
      <w:pPr>
        <w:pStyle w:val="NoSpacing"/>
        <w:jc w:val="center"/>
        <w:rPr>
          <w:rFonts w:ascii="Inter" w:hAnsi="Inter"/>
          <w:szCs w:val="20"/>
        </w:rPr>
      </w:pPr>
    </w:p>
    <w:p w14:paraId="6E0849DD" w14:textId="77777777" w:rsidR="0052093B" w:rsidRPr="00B451D2" w:rsidRDefault="0052093B" w:rsidP="0027097E">
      <w:pPr>
        <w:pStyle w:val="NoSpacing"/>
        <w:jc w:val="center"/>
        <w:rPr>
          <w:rFonts w:ascii="Inter" w:hAnsi="Inter"/>
          <w:szCs w:val="20"/>
        </w:rPr>
      </w:pPr>
    </w:p>
    <w:p w14:paraId="157CA2D4" w14:textId="52C8194B" w:rsidR="00DC5CB2" w:rsidRPr="00B451D2" w:rsidRDefault="00DC5CB2" w:rsidP="005D76AB">
      <w:pPr>
        <w:pStyle w:val="DefaultStyle"/>
        <w:jc w:val="both"/>
        <w:rPr>
          <w:rFonts w:ascii="Inter" w:hAnsi="Inter"/>
          <w:sz w:val="20"/>
          <w:szCs w:val="20"/>
          <w:lang w:val="ro-RO"/>
        </w:rPr>
      </w:pPr>
    </w:p>
    <w:p w14:paraId="6E4DEFC0" w14:textId="77777777" w:rsidR="00783710" w:rsidRDefault="00783710" w:rsidP="005D76AB">
      <w:pPr>
        <w:pStyle w:val="TextBody"/>
        <w:jc w:val="both"/>
        <w:rPr>
          <w:rFonts w:ascii="Inter" w:hAnsi="Inter" w:cs="Times New Roman"/>
          <w:sz w:val="20"/>
          <w:szCs w:val="20"/>
          <w:lang w:val="ro-RO"/>
        </w:rPr>
      </w:pPr>
      <w:bookmarkStart w:id="0" w:name="_Hlk25739412"/>
    </w:p>
    <w:p w14:paraId="22949579" w14:textId="556066A0" w:rsidR="005D76AB" w:rsidRPr="00B451D2" w:rsidRDefault="005D76AB" w:rsidP="005D76AB">
      <w:pPr>
        <w:pStyle w:val="TextBody"/>
        <w:jc w:val="both"/>
        <w:rPr>
          <w:rFonts w:ascii="Inter" w:hAnsi="Inter"/>
          <w:sz w:val="20"/>
          <w:szCs w:val="20"/>
          <w:lang w:val="ro-RO"/>
        </w:rPr>
      </w:pPr>
      <w:r w:rsidRPr="00B451D2">
        <w:rPr>
          <w:rFonts w:ascii="Inter" w:hAnsi="Inter" w:cs="Times New Roman"/>
          <w:sz w:val="20"/>
          <w:szCs w:val="20"/>
          <w:lang w:val="ro-RO"/>
        </w:rPr>
        <w:lastRenderedPageBreak/>
        <w:t>CANDIDATUL/OFERTANTUL</w:t>
      </w:r>
    </w:p>
    <w:p w14:paraId="3937159B" w14:textId="77777777" w:rsidR="005D76AB" w:rsidRPr="00B451D2" w:rsidRDefault="005D76AB" w:rsidP="005D76AB">
      <w:pPr>
        <w:pStyle w:val="TextBody"/>
        <w:jc w:val="both"/>
        <w:rPr>
          <w:rFonts w:ascii="Inter" w:hAnsi="Inter"/>
          <w:sz w:val="20"/>
          <w:szCs w:val="20"/>
          <w:lang w:val="ro-RO"/>
        </w:rPr>
      </w:pPr>
      <w:r w:rsidRPr="00B451D2">
        <w:rPr>
          <w:rFonts w:ascii="Inter" w:hAnsi="Inter" w:cs="Times New Roman"/>
          <w:sz w:val="20"/>
          <w:szCs w:val="20"/>
          <w:lang w:val="ro-RO"/>
        </w:rPr>
        <w:t>____________________</w:t>
      </w:r>
    </w:p>
    <w:p w14:paraId="11449C33" w14:textId="77777777" w:rsidR="005D76AB" w:rsidRPr="00B451D2" w:rsidRDefault="005D76AB" w:rsidP="005D76AB">
      <w:pPr>
        <w:pStyle w:val="TextBody"/>
        <w:jc w:val="both"/>
        <w:rPr>
          <w:rFonts w:ascii="Inter" w:hAnsi="Inter"/>
          <w:sz w:val="20"/>
          <w:szCs w:val="20"/>
          <w:lang w:val="ro-RO"/>
        </w:rPr>
      </w:pPr>
      <w:r w:rsidRPr="00B451D2">
        <w:rPr>
          <w:rFonts w:ascii="Inter" w:hAnsi="Inter" w:cs="Times New Roman"/>
          <w:sz w:val="20"/>
          <w:szCs w:val="20"/>
          <w:lang w:val="ro-RO"/>
        </w:rPr>
        <w:t>  (</w:t>
      </w:r>
      <w:r w:rsidRPr="00B451D2">
        <w:rPr>
          <w:rFonts w:ascii="Inter" w:hAnsi="Inter" w:cs="Times New Roman"/>
          <w:i/>
          <w:iCs/>
          <w:sz w:val="20"/>
          <w:szCs w:val="20"/>
          <w:lang w:val="ro-RO"/>
        </w:rPr>
        <w:t>denumirea/numele</w:t>
      </w:r>
      <w:r w:rsidRPr="00B451D2">
        <w:rPr>
          <w:rFonts w:ascii="Inter" w:hAnsi="Inter" w:cs="Times New Roman"/>
          <w:sz w:val="20"/>
          <w:szCs w:val="20"/>
          <w:lang w:val="ro-RO"/>
        </w:rPr>
        <w:t>)</w:t>
      </w:r>
    </w:p>
    <w:bookmarkEnd w:id="0"/>
    <w:p w14:paraId="10290F8C" w14:textId="77777777" w:rsidR="005D76AB" w:rsidRPr="00B451D2" w:rsidRDefault="005D76AB" w:rsidP="005D76AB">
      <w:pPr>
        <w:pStyle w:val="TextBody"/>
        <w:jc w:val="both"/>
        <w:rPr>
          <w:rFonts w:ascii="Inter" w:hAnsi="Inter"/>
          <w:sz w:val="20"/>
          <w:szCs w:val="20"/>
          <w:lang w:val="ro-RO"/>
        </w:rPr>
      </w:pPr>
      <w:r w:rsidRPr="00B451D2">
        <w:rPr>
          <w:rFonts w:ascii="Inter" w:hAnsi="Inter" w:cs="Times New Roman"/>
          <w:color w:val="0000FF"/>
          <w:sz w:val="20"/>
          <w:szCs w:val="20"/>
          <w:lang w:val="ro-RO"/>
        </w:rPr>
        <w:t> </w:t>
      </w:r>
    </w:p>
    <w:p w14:paraId="1246181F" w14:textId="697F61B3" w:rsidR="005D76AB" w:rsidRPr="00B451D2" w:rsidRDefault="005D76AB" w:rsidP="00DC5CB2">
      <w:pPr>
        <w:pStyle w:val="TextBody"/>
        <w:jc w:val="center"/>
        <w:rPr>
          <w:rFonts w:ascii="Inter" w:hAnsi="Inter"/>
          <w:sz w:val="20"/>
          <w:szCs w:val="20"/>
          <w:lang w:val="ro-RO"/>
        </w:rPr>
      </w:pPr>
      <w:r w:rsidRPr="00B451D2">
        <w:rPr>
          <w:rFonts w:ascii="Inter" w:hAnsi="Inter" w:cs="Times New Roman"/>
          <w:b/>
          <w:bCs/>
          <w:sz w:val="20"/>
          <w:szCs w:val="20"/>
          <w:lang w:val="ro-RO"/>
        </w:rPr>
        <w:t>DECLARAŢIE</w:t>
      </w:r>
    </w:p>
    <w:p w14:paraId="261821D3" w14:textId="1BC22179" w:rsidR="005D76AB" w:rsidRPr="00B451D2" w:rsidRDefault="005D76AB" w:rsidP="00DC5CB2">
      <w:pPr>
        <w:pStyle w:val="TextBody"/>
        <w:jc w:val="center"/>
        <w:rPr>
          <w:rFonts w:ascii="Inter" w:hAnsi="Inter"/>
          <w:sz w:val="20"/>
          <w:szCs w:val="20"/>
          <w:lang w:val="ro-RO"/>
        </w:rPr>
      </w:pPr>
      <w:r w:rsidRPr="00B451D2">
        <w:rPr>
          <w:rFonts w:ascii="Inter" w:hAnsi="Inter" w:cs="Times New Roman"/>
          <w:b/>
          <w:bCs/>
          <w:sz w:val="20"/>
          <w:szCs w:val="20"/>
          <w:lang w:val="ro-RO"/>
        </w:rPr>
        <w:t>privind neîncadrarea în situaţiile prevăzute la art. 59 şi art. 60 din  Legea 98/2016 privind achiziţiile publice</w:t>
      </w:r>
    </w:p>
    <w:p w14:paraId="06D656D9" w14:textId="77777777" w:rsidR="005D76AB" w:rsidRPr="00B451D2" w:rsidRDefault="005D76AB" w:rsidP="005D76AB">
      <w:pPr>
        <w:pStyle w:val="TextBody"/>
        <w:jc w:val="both"/>
        <w:rPr>
          <w:rFonts w:ascii="Inter" w:hAnsi="Inter"/>
          <w:sz w:val="20"/>
          <w:szCs w:val="20"/>
          <w:lang w:val="ro-RO"/>
        </w:rPr>
      </w:pPr>
      <w:r w:rsidRPr="00B451D2">
        <w:rPr>
          <w:rFonts w:ascii="Inter" w:hAnsi="Inter" w:cs="Times New Roman"/>
          <w:sz w:val="20"/>
          <w:szCs w:val="20"/>
          <w:lang w:val="ro-RO"/>
        </w:rPr>
        <w:t> </w:t>
      </w:r>
    </w:p>
    <w:p w14:paraId="67CE8956" w14:textId="5F073BAA" w:rsidR="005D76AB" w:rsidRPr="00B451D2" w:rsidRDefault="005D76AB" w:rsidP="005D76AB">
      <w:pPr>
        <w:pStyle w:val="TextBody"/>
        <w:ind w:firstLine="720"/>
        <w:jc w:val="both"/>
        <w:rPr>
          <w:rFonts w:ascii="Inter" w:hAnsi="Inter"/>
          <w:sz w:val="20"/>
          <w:szCs w:val="20"/>
          <w:lang w:val="ro-RO"/>
        </w:rPr>
      </w:pPr>
      <w:r w:rsidRPr="00B451D2">
        <w:rPr>
          <w:rFonts w:ascii="Inter" w:hAnsi="Inter" w:cs="Times New Roman"/>
          <w:sz w:val="20"/>
          <w:szCs w:val="20"/>
          <w:lang w:val="ro-RO"/>
        </w:rPr>
        <w:t xml:space="preserve">Subsemnatul(a) </w:t>
      </w:r>
      <w:r w:rsidR="00DC5CB2" w:rsidRPr="00B451D2">
        <w:rPr>
          <w:rFonts w:ascii="Inter" w:hAnsi="Inter" w:cs="Times New Roman"/>
          <w:sz w:val="20"/>
          <w:szCs w:val="20"/>
          <w:lang w:val="ro-RO"/>
        </w:rPr>
        <w:t>_____________________________</w:t>
      </w:r>
      <w:r w:rsidRPr="00B451D2">
        <w:rPr>
          <w:rFonts w:ascii="Inter" w:hAnsi="Inter" w:cs="Times New Roman"/>
          <w:sz w:val="20"/>
          <w:szCs w:val="20"/>
          <w:lang w:val="ro-RO"/>
        </w:rPr>
        <w:t xml:space="preserve"> (</w:t>
      </w:r>
      <w:r w:rsidRPr="00B451D2">
        <w:rPr>
          <w:rFonts w:ascii="Inter" w:hAnsi="Inter" w:cs="Times New Roman"/>
          <w:i/>
          <w:iCs/>
          <w:sz w:val="20"/>
          <w:szCs w:val="20"/>
          <w:lang w:val="ro-RO"/>
        </w:rPr>
        <w:t>denumirea, numele operatorului economic</w:t>
      </w:r>
      <w:r w:rsidRPr="00B451D2">
        <w:rPr>
          <w:rFonts w:ascii="Inter" w:hAnsi="Inter" w:cs="Times New Roman"/>
          <w:sz w:val="20"/>
          <w:szCs w:val="20"/>
          <w:lang w:val="ro-RO"/>
        </w:rPr>
        <w:t>), în calitate de ofertant/candidat/ofertant asociat/ subcontractant /concurent/terţul susţinător, la procedura de</w:t>
      </w:r>
      <w:r w:rsidR="00DC5CB2" w:rsidRPr="00B451D2">
        <w:rPr>
          <w:rFonts w:ascii="Inter" w:hAnsi="Inter" w:cs="Times New Roman"/>
          <w:sz w:val="20"/>
          <w:szCs w:val="20"/>
          <w:lang w:val="ro-RO"/>
        </w:rPr>
        <w:t xml:space="preserve"> __________________ </w:t>
      </w:r>
      <w:r w:rsidRPr="00B451D2">
        <w:rPr>
          <w:rFonts w:ascii="Inter" w:hAnsi="Inter" w:cs="Times New Roman"/>
          <w:sz w:val="20"/>
          <w:szCs w:val="20"/>
          <w:lang w:val="ro-RO"/>
        </w:rPr>
        <w:t>(</w:t>
      </w:r>
      <w:r w:rsidRPr="00B451D2">
        <w:rPr>
          <w:rFonts w:ascii="Inter" w:hAnsi="Inter" w:cs="Times New Roman"/>
          <w:i/>
          <w:iCs/>
          <w:sz w:val="20"/>
          <w:szCs w:val="20"/>
          <w:lang w:val="ro-RO"/>
        </w:rPr>
        <w:t>se menţionează procedura</w:t>
      </w:r>
      <w:r w:rsidRPr="00B451D2">
        <w:rPr>
          <w:rFonts w:ascii="Inter" w:hAnsi="Inter" w:cs="Times New Roman"/>
          <w:sz w:val="20"/>
          <w:szCs w:val="20"/>
          <w:lang w:val="ro-RO"/>
        </w:rPr>
        <w:t xml:space="preserve">) pentru atribuirea contractului de achiziţie publică având ca obiect </w:t>
      </w:r>
      <w:r w:rsidR="00DC5CB2" w:rsidRPr="00B451D2">
        <w:rPr>
          <w:rFonts w:ascii="Inter" w:hAnsi="Inter" w:cs="Times New Roman"/>
          <w:sz w:val="20"/>
          <w:szCs w:val="20"/>
          <w:lang w:val="ro-RO"/>
        </w:rPr>
        <w:t xml:space="preserve">________________________ </w:t>
      </w:r>
      <w:r w:rsidRPr="00B451D2">
        <w:rPr>
          <w:rFonts w:ascii="Inter" w:hAnsi="Inter" w:cs="Times New Roman"/>
          <w:sz w:val="20"/>
          <w:szCs w:val="20"/>
          <w:lang w:val="ro-RO"/>
        </w:rPr>
        <w:t>(</w:t>
      </w:r>
      <w:r w:rsidRPr="00B451D2">
        <w:rPr>
          <w:rFonts w:ascii="Inter" w:hAnsi="Inter" w:cs="Times New Roman"/>
          <w:i/>
          <w:iCs/>
          <w:sz w:val="20"/>
          <w:szCs w:val="20"/>
          <w:lang w:val="ro-RO"/>
        </w:rPr>
        <w:t>denumirea produsului, serviciului sau lucrării şi codul CPV</w:t>
      </w:r>
      <w:r w:rsidRPr="00B451D2">
        <w:rPr>
          <w:rFonts w:ascii="Inter" w:hAnsi="Inter" w:cs="Times New Roman"/>
          <w:sz w:val="20"/>
          <w:szCs w:val="20"/>
          <w:lang w:val="ro-RO"/>
        </w:rPr>
        <w:t>), la data de</w:t>
      </w:r>
      <w:r w:rsidR="00DC5CB2" w:rsidRPr="00B451D2">
        <w:rPr>
          <w:rFonts w:ascii="Inter" w:hAnsi="Inter" w:cs="Times New Roman"/>
          <w:sz w:val="20"/>
          <w:szCs w:val="20"/>
          <w:lang w:val="ro-RO"/>
        </w:rPr>
        <w:t xml:space="preserve"> ______________</w:t>
      </w:r>
      <w:r w:rsidRPr="00B451D2">
        <w:rPr>
          <w:rFonts w:ascii="Inter" w:hAnsi="Inter" w:cs="Times New Roman"/>
          <w:sz w:val="20"/>
          <w:szCs w:val="20"/>
          <w:lang w:val="ro-RO"/>
        </w:rPr>
        <w:t xml:space="preserve"> (</w:t>
      </w:r>
      <w:r w:rsidRPr="00B451D2">
        <w:rPr>
          <w:rFonts w:ascii="Inter" w:hAnsi="Inter" w:cs="Times New Roman"/>
          <w:i/>
          <w:iCs/>
          <w:sz w:val="20"/>
          <w:szCs w:val="20"/>
          <w:lang w:val="ro-RO"/>
        </w:rPr>
        <w:t>zi/lună/an</w:t>
      </w:r>
      <w:r w:rsidRPr="00B451D2">
        <w:rPr>
          <w:rFonts w:ascii="Inter" w:hAnsi="Inter" w:cs="Times New Roman"/>
          <w:sz w:val="20"/>
          <w:szCs w:val="20"/>
          <w:lang w:val="ro-RO"/>
        </w:rPr>
        <w:t xml:space="preserve">), organizată de </w:t>
      </w:r>
      <w:r w:rsidR="00DC5CB2" w:rsidRPr="00B451D2">
        <w:rPr>
          <w:rFonts w:ascii="Inter" w:hAnsi="Inter" w:cs="Times New Roman"/>
          <w:sz w:val="20"/>
          <w:szCs w:val="20"/>
          <w:lang w:val="ro-RO"/>
        </w:rPr>
        <w:t>________________________________________</w:t>
      </w:r>
      <w:r w:rsidRPr="00B451D2">
        <w:rPr>
          <w:rFonts w:ascii="Inter" w:hAnsi="Inter" w:cs="Times New Roman"/>
          <w:sz w:val="20"/>
          <w:szCs w:val="20"/>
          <w:lang w:val="ro-RO"/>
        </w:rPr>
        <w:t xml:space="preserve"> (</w:t>
      </w:r>
      <w:r w:rsidRPr="00B451D2">
        <w:rPr>
          <w:rFonts w:ascii="Inter" w:hAnsi="Inter" w:cs="Times New Roman"/>
          <w:i/>
          <w:iCs/>
          <w:sz w:val="20"/>
          <w:szCs w:val="20"/>
          <w:lang w:val="ro-RO"/>
        </w:rPr>
        <w:t>denumirea autorităţii contractante</w:t>
      </w:r>
      <w:r w:rsidRPr="00B451D2">
        <w:rPr>
          <w:rFonts w:ascii="Inter" w:hAnsi="Inter" w:cs="Times New Roman"/>
          <w:sz w:val="20"/>
          <w:szCs w:val="20"/>
          <w:lang w:val="ro-RO"/>
        </w:rPr>
        <w:t xml:space="preserve">), declar pe propria răspundere că nu mă aflu în conflict de interese cu autoritatea contractantă </w:t>
      </w:r>
      <w:r w:rsidR="0076506E" w:rsidRPr="00B451D2">
        <w:rPr>
          <w:rFonts w:ascii="Inter" w:hAnsi="Inter" w:cs="Times New Roman"/>
          <w:sz w:val="20"/>
          <w:szCs w:val="20"/>
          <w:lang w:val="ro-RO"/>
        </w:rPr>
        <w:t>____________________________________________________</w:t>
      </w:r>
      <w:r w:rsidRPr="00B451D2">
        <w:rPr>
          <w:rFonts w:ascii="Inter" w:hAnsi="Inter" w:cs="Times New Roman"/>
          <w:sz w:val="20"/>
          <w:szCs w:val="20"/>
          <w:lang w:val="ro-RO"/>
        </w:rPr>
        <w:t>.</w:t>
      </w:r>
    </w:p>
    <w:p w14:paraId="7977A585" w14:textId="77777777" w:rsidR="005D76AB" w:rsidRPr="00B451D2" w:rsidRDefault="005D76AB" w:rsidP="005D76AB">
      <w:pPr>
        <w:pStyle w:val="TextBody"/>
        <w:jc w:val="both"/>
        <w:rPr>
          <w:rFonts w:ascii="Inter" w:hAnsi="Inter"/>
          <w:sz w:val="20"/>
          <w:szCs w:val="20"/>
          <w:lang w:val="ro-RO"/>
        </w:rPr>
      </w:pPr>
      <w:r w:rsidRPr="00B451D2">
        <w:rPr>
          <w:rFonts w:ascii="Inter" w:hAnsi="Inter" w:cs="Times New Roman"/>
          <w:color w:val="0000FF"/>
          <w:sz w:val="20"/>
          <w:szCs w:val="20"/>
          <w:lang w:val="ro-RO"/>
        </w:rPr>
        <w:t> </w:t>
      </w:r>
    </w:p>
    <w:p w14:paraId="7E15D420" w14:textId="31B5D34A" w:rsidR="005D76AB" w:rsidRPr="00B451D2" w:rsidRDefault="005D76AB" w:rsidP="00DC5CB2">
      <w:pPr>
        <w:pStyle w:val="TextBody"/>
        <w:jc w:val="center"/>
        <w:rPr>
          <w:rFonts w:ascii="Inter" w:hAnsi="Inter"/>
          <w:sz w:val="20"/>
          <w:szCs w:val="20"/>
          <w:lang w:val="pt-BR"/>
        </w:rPr>
      </w:pPr>
      <w:r w:rsidRPr="00B451D2">
        <w:rPr>
          <w:rFonts w:ascii="Inter" w:hAnsi="Inter" w:cs="Times New Roman"/>
          <w:b/>
          <w:bCs/>
          <w:sz w:val="20"/>
          <w:szCs w:val="20"/>
          <w:lang w:val="ro-RO"/>
        </w:rPr>
        <w:t>Legea 98/2016 privind achiziţiile publice</w:t>
      </w:r>
    </w:p>
    <w:p w14:paraId="2677D6B9" w14:textId="27778E6F" w:rsidR="005D76AB" w:rsidRPr="00B451D2" w:rsidRDefault="005D76AB" w:rsidP="00DC5CB2">
      <w:pPr>
        <w:pStyle w:val="TextBody"/>
        <w:jc w:val="center"/>
        <w:rPr>
          <w:rFonts w:ascii="Inter" w:hAnsi="Inter"/>
          <w:sz w:val="20"/>
          <w:szCs w:val="20"/>
          <w:lang w:val="pt-BR"/>
        </w:rPr>
      </w:pPr>
    </w:p>
    <w:p w14:paraId="5E753DDD" w14:textId="309FF5EB" w:rsidR="005D76AB" w:rsidRPr="00B451D2" w:rsidRDefault="005D76AB" w:rsidP="00DC5CB2">
      <w:pPr>
        <w:pStyle w:val="TextBody"/>
        <w:jc w:val="center"/>
        <w:rPr>
          <w:rFonts w:ascii="Inter" w:hAnsi="Inter"/>
          <w:sz w:val="20"/>
          <w:szCs w:val="20"/>
          <w:lang w:val="pt-BR"/>
        </w:rPr>
      </w:pPr>
      <w:r w:rsidRPr="00B451D2">
        <w:rPr>
          <w:rFonts w:ascii="Inter" w:hAnsi="Inter" w:cs="Times New Roman"/>
          <w:b/>
          <w:bCs/>
          <w:sz w:val="20"/>
          <w:szCs w:val="20"/>
          <w:lang w:val="ro-RO"/>
        </w:rPr>
        <w:t>Reguli de evitare a conflictului de interese</w:t>
      </w:r>
    </w:p>
    <w:p w14:paraId="52D32C23" w14:textId="77777777" w:rsidR="005D76AB" w:rsidRPr="00B451D2" w:rsidRDefault="005D76AB" w:rsidP="005D76AB">
      <w:pPr>
        <w:pStyle w:val="TextBody"/>
        <w:jc w:val="both"/>
        <w:rPr>
          <w:rFonts w:ascii="Inter" w:hAnsi="Inter"/>
          <w:sz w:val="20"/>
          <w:szCs w:val="20"/>
          <w:lang w:val="pt-BR"/>
        </w:rPr>
      </w:pPr>
      <w:r w:rsidRPr="00B451D2">
        <w:rPr>
          <w:rFonts w:ascii="Inter" w:hAnsi="Inter" w:cs="Times New Roman"/>
          <w:sz w:val="20"/>
          <w:szCs w:val="20"/>
          <w:lang w:val="pt-BR"/>
        </w:rPr>
        <w:t> </w:t>
      </w:r>
    </w:p>
    <w:p w14:paraId="0A51274A" w14:textId="77777777" w:rsidR="005D76AB" w:rsidRPr="00B451D2" w:rsidRDefault="005D76AB" w:rsidP="005D76AB">
      <w:pPr>
        <w:pStyle w:val="TextBody"/>
        <w:jc w:val="both"/>
        <w:rPr>
          <w:rFonts w:ascii="Inter" w:hAnsi="Inter"/>
          <w:sz w:val="20"/>
          <w:szCs w:val="20"/>
          <w:lang w:val="pt-BR"/>
        </w:rPr>
      </w:pPr>
      <w:r w:rsidRPr="00B451D2">
        <w:rPr>
          <w:rFonts w:ascii="Inter" w:hAnsi="Inter" w:cs="Times New Roman"/>
          <w:sz w:val="20"/>
          <w:szCs w:val="20"/>
          <w:lang w:val="pt-BR"/>
        </w:rPr>
        <w:t> “</w:t>
      </w:r>
      <w:r w:rsidRPr="00B451D2">
        <w:rPr>
          <w:rFonts w:ascii="Inter" w:hAnsi="Inter" w:cs="Times New Roman"/>
          <w:i/>
          <w:iCs/>
          <w:sz w:val="20"/>
          <w:szCs w:val="20"/>
          <w:lang w:val="ro-RO"/>
        </w:rPr>
        <w:t>ART. 59</w:t>
      </w:r>
    </w:p>
    <w:p w14:paraId="665CFCED" w14:textId="77777777" w:rsidR="005D76AB" w:rsidRPr="00B451D2" w:rsidRDefault="005D76AB" w:rsidP="005D76AB">
      <w:pPr>
        <w:pStyle w:val="TextBody"/>
        <w:jc w:val="both"/>
        <w:rPr>
          <w:rFonts w:ascii="Inter" w:hAnsi="Inter"/>
          <w:sz w:val="20"/>
          <w:szCs w:val="20"/>
          <w:lang w:val="pt-BR"/>
        </w:rPr>
      </w:pPr>
      <w:r w:rsidRPr="00B451D2">
        <w:rPr>
          <w:rFonts w:ascii="Inter" w:hAnsi="Inter" w:cs="Times New Roman"/>
          <w:sz w:val="20"/>
          <w:szCs w:val="20"/>
          <w:lang w:val="pt-BR"/>
        </w:rPr>
        <w:t xml:space="preserve">    </w:t>
      </w:r>
      <w:r w:rsidRPr="00B451D2">
        <w:rPr>
          <w:rFonts w:ascii="Inter" w:hAnsi="Inter" w:cs="Times New Roman"/>
          <w:i/>
          <w:iCs/>
          <w:sz w:val="20"/>
          <w:szCs w:val="20"/>
          <w:lang w:val="ro-RO"/>
        </w:rPr>
        <w:t xml:space="preserve">În sensul prezentei legi, </w:t>
      </w:r>
      <w:r w:rsidRPr="00B451D2">
        <w:rPr>
          <w:rFonts w:ascii="Inter" w:hAnsi="Inter" w:cs="Times New Roman"/>
          <w:b/>
          <w:bCs/>
          <w:i/>
          <w:iCs/>
          <w:sz w:val="20"/>
          <w:szCs w:val="20"/>
          <w:lang w:val="ro-RO"/>
        </w:rPr>
        <w:t>prin conflict de interese se înţelege</w:t>
      </w:r>
      <w:r w:rsidRPr="00B451D2">
        <w:rPr>
          <w:rFonts w:ascii="Inter" w:hAnsi="Inter" w:cs="Times New Roman"/>
          <w:i/>
          <w:iCs/>
          <w:sz w:val="20"/>
          <w:szCs w:val="20"/>
          <w:lang w:val="ro-RO"/>
        </w:rPr>
        <w:t xml:space="preserve"> orice situaţie în care membrii personalului autorităţii contractante sau ai unui furnizor de servicii de achiziţie care acţionează în numele autorităţii contractante, care sunt implicaţi în desfăşurarea procedurii de atribuire sau care pot influenţa rezultatul acesteia au, în mod direct sau indirect, un interes financiar, economic sau un alt interes personal, care ar putea fi perceput ca element care compromite imparţialitatea ori independenţa lor în contextul procedurii de atribuire.</w:t>
      </w:r>
    </w:p>
    <w:p w14:paraId="185FEF09" w14:textId="77777777" w:rsidR="005D76AB" w:rsidRPr="00B451D2" w:rsidRDefault="005D76AB" w:rsidP="005D76AB">
      <w:pPr>
        <w:pStyle w:val="TextBody"/>
        <w:jc w:val="both"/>
        <w:rPr>
          <w:rFonts w:ascii="Inter" w:hAnsi="Inter"/>
          <w:sz w:val="20"/>
          <w:szCs w:val="20"/>
          <w:lang w:val="pt-BR"/>
        </w:rPr>
      </w:pPr>
      <w:r w:rsidRPr="00B451D2">
        <w:rPr>
          <w:rFonts w:ascii="Inter" w:hAnsi="Inter" w:cs="Times New Roman"/>
          <w:sz w:val="20"/>
          <w:szCs w:val="20"/>
          <w:lang w:val="pt-BR"/>
        </w:rPr>
        <w:t> </w:t>
      </w:r>
    </w:p>
    <w:p w14:paraId="3361E511" w14:textId="77777777" w:rsidR="005D76AB" w:rsidRPr="00B451D2" w:rsidRDefault="005D76AB" w:rsidP="005D76AB">
      <w:pPr>
        <w:pStyle w:val="TextBody"/>
        <w:jc w:val="both"/>
        <w:rPr>
          <w:rFonts w:ascii="Inter" w:hAnsi="Inter"/>
          <w:sz w:val="20"/>
          <w:szCs w:val="20"/>
          <w:lang w:val="pt-BR"/>
        </w:rPr>
      </w:pPr>
      <w:r w:rsidRPr="00B451D2">
        <w:rPr>
          <w:rFonts w:ascii="Inter" w:hAnsi="Inter" w:cs="Times New Roman"/>
          <w:sz w:val="20"/>
          <w:szCs w:val="20"/>
          <w:lang w:val="pt-BR"/>
        </w:rPr>
        <w:t> </w:t>
      </w:r>
      <w:r w:rsidRPr="00B451D2">
        <w:rPr>
          <w:rFonts w:ascii="Inter" w:hAnsi="Inter" w:cs="Times New Roman"/>
          <w:i/>
          <w:iCs/>
          <w:sz w:val="20"/>
          <w:szCs w:val="20"/>
          <w:lang w:val="ro-RO"/>
        </w:rPr>
        <w:t>ART. 60</w:t>
      </w:r>
    </w:p>
    <w:p w14:paraId="4D9D8AE0" w14:textId="77777777" w:rsidR="005D76AB" w:rsidRPr="00B451D2" w:rsidRDefault="005D76AB" w:rsidP="005D76AB">
      <w:pPr>
        <w:pStyle w:val="TextBody"/>
        <w:jc w:val="both"/>
        <w:rPr>
          <w:rFonts w:ascii="Inter" w:hAnsi="Inter"/>
          <w:sz w:val="20"/>
          <w:szCs w:val="20"/>
          <w:lang w:val="pt-BR"/>
        </w:rPr>
      </w:pPr>
      <w:r w:rsidRPr="00B451D2">
        <w:rPr>
          <w:rFonts w:ascii="Inter" w:hAnsi="Inter" w:cs="Times New Roman"/>
          <w:sz w:val="20"/>
          <w:szCs w:val="20"/>
          <w:lang w:val="pt-BR"/>
        </w:rPr>
        <w:t xml:space="preserve">    </w:t>
      </w:r>
      <w:r w:rsidRPr="00B451D2">
        <w:rPr>
          <w:rFonts w:ascii="Inter" w:hAnsi="Inter" w:cs="Times New Roman"/>
          <w:i/>
          <w:iCs/>
          <w:sz w:val="20"/>
          <w:szCs w:val="20"/>
          <w:lang w:val="ro-RO"/>
        </w:rPr>
        <w:t>(1) Reprezintă situaţii potenţial generatoare de conflict de interese orice situaţii care ar putea duce la apariţia unui conflict de interese în sensul art. 59, cum ar fi următoarele, reglementate cu titlu exemplificativ:</w:t>
      </w:r>
    </w:p>
    <w:p w14:paraId="2FE59B14" w14:textId="77777777" w:rsidR="005D76AB" w:rsidRPr="00B451D2" w:rsidRDefault="005D76AB" w:rsidP="005D76AB">
      <w:pPr>
        <w:pStyle w:val="TextBody"/>
        <w:jc w:val="both"/>
        <w:rPr>
          <w:rFonts w:ascii="Inter" w:hAnsi="Inter"/>
          <w:sz w:val="20"/>
          <w:szCs w:val="20"/>
          <w:lang w:val="pt-BR"/>
        </w:rPr>
      </w:pPr>
      <w:r w:rsidRPr="00B451D2">
        <w:rPr>
          <w:rFonts w:ascii="Inter" w:hAnsi="Inter" w:cs="Times New Roman"/>
          <w:sz w:val="20"/>
          <w:szCs w:val="20"/>
          <w:lang w:val="pt-BR"/>
        </w:rPr>
        <w:t xml:space="preserve">    </w:t>
      </w:r>
      <w:r w:rsidRPr="00B451D2">
        <w:rPr>
          <w:rFonts w:ascii="Inter" w:hAnsi="Inter" w:cs="Times New Roman"/>
          <w:i/>
          <w:iCs/>
          <w:sz w:val="20"/>
          <w:szCs w:val="20"/>
          <w:lang w:val="ro-RO"/>
        </w:rPr>
        <w:t>a) participarea în procesul de verificare/evaluare a solicitărilor de participare/ofertelor a persoanelor care deţin părţi sociale, părţi de interes, acţiuni din capitalul subscris al unuia dintre ofertanţi/candidaţi, terţi susţinători sau subcontractanţi propuşi ori a persoanelor care fac parte din consiliul de administraţie/organul de conducere sau de supervizare a unuia dintre ofertanţi/candidaţi, terţi susţinători ori subcontractanţi propuşi;</w:t>
      </w:r>
    </w:p>
    <w:p w14:paraId="167B10BB" w14:textId="77777777" w:rsidR="005D76AB" w:rsidRPr="00B451D2" w:rsidRDefault="005D76AB" w:rsidP="005D76AB">
      <w:pPr>
        <w:pStyle w:val="TextBody"/>
        <w:jc w:val="both"/>
        <w:rPr>
          <w:rFonts w:ascii="Inter" w:hAnsi="Inter"/>
          <w:sz w:val="20"/>
          <w:szCs w:val="20"/>
          <w:lang w:val="pt-BR"/>
        </w:rPr>
      </w:pPr>
      <w:r w:rsidRPr="00B451D2">
        <w:rPr>
          <w:rFonts w:ascii="Inter" w:hAnsi="Inter" w:cs="Times New Roman"/>
          <w:sz w:val="20"/>
          <w:szCs w:val="20"/>
          <w:lang w:val="pt-BR"/>
        </w:rPr>
        <w:t xml:space="preserve">    </w:t>
      </w:r>
      <w:r w:rsidRPr="00B451D2">
        <w:rPr>
          <w:rFonts w:ascii="Inter" w:hAnsi="Inter" w:cs="Times New Roman"/>
          <w:i/>
          <w:iCs/>
          <w:sz w:val="20"/>
          <w:szCs w:val="20"/>
          <w:lang w:val="ro-RO"/>
        </w:rPr>
        <w:t>b) participarea în procesul de verificare/evaluare a solicitărilor de participare/ofertelor a unei persoane care este soţ/soţie, rudă sau afin, până la gradul al doilea inclusiv, cu persoane care fac parte din consiliul de administraţie/organul de conducere sau de supervizare a unuia dintre ofertanţi/candidaţi, terţi susţinători ori subcontractanţi propuşi;</w:t>
      </w:r>
    </w:p>
    <w:p w14:paraId="0A3D8DD5" w14:textId="77777777" w:rsidR="005D76AB" w:rsidRPr="00B451D2" w:rsidRDefault="005D76AB" w:rsidP="005D76AB">
      <w:pPr>
        <w:pStyle w:val="TextBody"/>
        <w:jc w:val="both"/>
        <w:rPr>
          <w:rFonts w:ascii="Inter" w:hAnsi="Inter"/>
          <w:sz w:val="20"/>
          <w:szCs w:val="20"/>
          <w:lang w:val="pt-BR"/>
        </w:rPr>
      </w:pPr>
      <w:r w:rsidRPr="00B451D2">
        <w:rPr>
          <w:rFonts w:ascii="Inter" w:hAnsi="Inter" w:cs="Times New Roman"/>
          <w:sz w:val="20"/>
          <w:szCs w:val="20"/>
          <w:lang w:val="pt-BR"/>
        </w:rPr>
        <w:t xml:space="preserve">    </w:t>
      </w:r>
      <w:r w:rsidRPr="00B451D2">
        <w:rPr>
          <w:rFonts w:ascii="Inter" w:hAnsi="Inter" w:cs="Times New Roman"/>
          <w:i/>
          <w:iCs/>
          <w:sz w:val="20"/>
          <w:szCs w:val="20"/>
          <w:lang w:val="ro-RO"/>
        </w:rPr>
        <w:t>c) participarea în procesul de verificare/evaluare a solicitărilor de participare/ofertelor a unei persoane despre care se constată sau cu privire la care există indicii rezonabile/informaţii concrete că poate avea, direct ori indirect, un interes personal, financiar, economic sau de altă natură, ori se află într-o altă situaţie de natură să îi afecteze independenţa şi imparţialitatea pe parcursul procesului de evaluare;</w:t>
      </w:r>
    </w:p>
    <w:p w14:paraId="7676EB2F" w14:textId="77777777" w:rsidR="005D76AB" w:rsidRPr="00B451D2" w:rsidRDefault="005D76AB" w:rsidP="005D76AB">
      <w:pPr>
        <w:pStyle w:val="TextBody"/>
        <w:jc w:val="both"/>
        <w:rPr>
          <w:rFonts w:ascii="Inter" w:hAnsi="Inter"/>
          <w:sz w:val="20"/>
          <w:szCs w:val="20"/>
          <w:lang w:val="pt-BR"/>
        </w:rPr>
      </w:pPr>
      <w:r w:rsidRPr="00B451D2">
        <w:rPr>
          <w:rFonts w:ascii="Inter" w:hAnsi="Inter" w:cs="Times New Roman"/>
          <w:sz w:val="20"/>
          <w:szCs w:val="20"/>
          <w:lang w:val="pt-BR"/>
        </w:rPr>
        <w:t xml:space="preserve">    </w:t>
      </w:r>
      <w:r w:rsidRPr="00B451D2">
        <w:rPr>
          <w:rFonts w:ascii="Inter" w:hAnsi="Inter" w:cs="Times New Roman"/>
          <w:i/>
          <w:iCs/>
          <w:sz w:val="20"/>
          <w:szCs w:val="20"/>
          <w:lang w:val="ro-RO"/>
        </w:rPr>
        <w:t xml:space="preserve">d) situaţia în care ofertantul individual/ofertantul asociat/candidatul/subcontractantul propus/terţul susţinător are drept membri în cadrul consiliului de administraţie/organului de conducere sau de supervizare şi/sau are acţionari ori asociaţi semnificativi persoane care sunt soţ/soţie, rudă sau afin până la gradul al doilea inclusiv ori care se află în relaţii comerciale cu </w:t>
      </w:r>
      <w:r w:rsidRPr="00B451D2">
        <w:rPr>
          <w:rFonts w:ascii="Inter" w:hAnsi="Inter" w:cs="Times New Roman"/>
          <w:i/>
          <w:iCs/>
          <w:sz w:val="20"/>
          <w:szCs w:val="20"/>
          <w:lang w:val="ro-RO"/>
        </w:rPr>
        <w:lastRenderedPageBreak/>
        <w:t>persoane cu funcţii de decizie în cadrul autorităţii contractante sau al furnizorului de servicii de achiziţie implicat în procedura de atribuire;</w:t>
      </w:r>
    </w:p>
    <w:p w14:paraId="4B295CDD" w14:textId="77777777" w:rsidR="005D76AB" w:rsidRPr="00B451D2" w:rsidRDefault="005D76AB" w:rsidP="005D76AB">
      <w:pPr>
        <w:pStyle w:val="TextBody"/>
        <w:jc w:val="both"/>
        <w:rPr>
          <w:rFonts w:ascii="Inter" w:hAnsi="Inter"/>
          <w:sz w:val="20"/>
          <w:szCs w:val="20"/>
          <w:lang w:val="pt-BR"/>
        </w:rPr>
      </w:pPr>
      <w:r w:rsidRPr="00B451D2">
        <w:rPr>
          <w:rFonts w:ascii="Inter" w:hAnsi="Inter" w:cs="Times New Roman"/>
          <w:sz w:val="20"/>
          <w:szCs w:val="20"/>
          <w:lang w:val="pt-BR"/>
        </w:rPr>
        <w:t xml:space="preserve">    </w:t>
      </w:r>
      <w:r w:rsidRPr="00B451D2">
        <w:rPr>
          <w:rFonts w:ascii="Inter" w:hAnsi="Inter" w:cs="Times New Roman"/>
          <w:i/>
          <w:iCs/>
          <w:sz w:val="20"/>
          <w:szCs w:val="20"/>
          <w:lang w:val="ro-RO"/>
        </w:rPr>
        <w:t>e) situaţia în care ofertantul/candidatul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14:paraId="7F8C5F30" w14:textId="2A8FE112" w:rsidR="005D76AB" w:rsidRPr="00B451D2" w:rsidRDefault="005D76AB" w:rsidP="00DC5CB2">
      <w:pPr>
        <w:pStyle w:val="TextBody"/>
        <w:jc w:val="both"/>
        <w:rPr>
          <w:rFonts w:ascii="Inter" w:hAnsi="Inter"/>
          <w:sz w:val="20"/>
          <w:szCs w:val="20"/>
          <w:lang w:val="pt-BR"/>
        </w:rPr>
      </w:pPr>
      <w:r w:rsidRPr="00B451D2">
        <w:rPr>
          <w:rFonts w:ascii="Inter" w:hAnsi="Inter" w:cs="Times New Roman"/>
          <w:sz w:val="20"/>
          <w:szCs w:val="20"/>
          <w:lang w:val="pt-BR"/>
        </w:rPr>
        <w:t xml:space="preserve">    </w:t>
      </w:r>
      <w:r w:rsidRPr="00B451D2">
        <w:rPr>
          <w:rFonts w:ascii="Inter" w:hAnsi="Inter" w:cs="Times New Roman"/>
          <w:i/>
          <w:iCs/>
          <w:sz w:val="20"/>
          <w:szCs w:val="20"/>
          <w:lang w:val="ro-RO"/>
        </w:rPr>
        <w:t>(2) În sensul dispoziţiilor alin. (1) lit. d), prin acţionar sau asociat semnificativ se înţelege persoana care exercită drepturi aferente unor acţiuni care, cumulate, reprezintă cel puţin 10% din capitalul social sau îi conferă deţinătorului cel puţin 10% din totalul drepturilor de vot în adunarea generală.”</w:t>
      </w:r>
    </w:p>
    <w:p w14:paraId="472CB2B1" w14:textId="77777777" w:rsidR="005D76AB" w:rsidRPr="00B451D2" w:rsidRDefault="005D76AB" w:rsidP="005D76AB">
      <w:pPr>
        <w:pStyle w:val="TextBody"/>
        <w:ind w:firstLine="720"/>
        <w:jc w:val="both"/>
        <w:rPr>
          <w:rFonts w:ascii="Inter" w:hAnsi="Inter"/>
          <w:sz w:val="20"/>
          <w:szCs w:val="20"/>
          <w:lang w:val="pt-BR"/>
        </w:rPr>
      </w:pPr>
      <w:r w:rsidRPr="00B451D2">
        <w:rPr>
          <w:rFonts w:ascii="Inter" w:hAnsi="Inter" w:cs="Times New Roman"/>
          <w:sz w:val="20"/>
          <w:szCs w:val="20"/>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14:paraId="18D00CB1" w14:textId="77777777" w:rsidR="005D76AB" w:rsidRPr="00B451D2" w:rsidRDefault="005D76AB" w:rsidP="005D76AB">
      <w:pPr>
        <w:pStyle w:val="TextBody"/>
        <w:ind w:firstLine="720"/>
        <w:jc w:val="both"/>
        <w:rPr>
          <w:rFonts w:ascii="Inter" w:hAnsi="Inter"/>
          <w:sz w:val="20"/>
          <w:szCs w:val="20"/>
          <w:lang w:val="pt-BR"/>
        </w:rPr>
      </w:pPr>
      <w:r w:rsidRPr="00B451D2">
        <w:rPr>
          <w:rFonts w:ascii="Inter" w:hAnsi="Inter" w:cs="Times New Roman"/>
          <w:sz w:val="20"/>
          <w:szCs w:val="20"/>
          <w:lang w:val="ro-RO"/>
        </w:rPr>
        <w:t>Înţeleg că în cazul în care această declaraţie nu este conformă cu realitatea sunt pasibil de încălcarea prevederilor legislaţiei penale privind falsul în declaraţii.</w:t>
      </w:r>
    </w:p>
    <w:p w14:paraId="0083945B" w14:textId="735209E5" w:rsidR="005D76AB" w:rsidRPr="00B451D2" w:rsidRDefault="005D76AB" w:rsidP="005D76AB">
      <w:pPr>
        <w:pStyle w:val="TextBody"/>
        <w:jc w:val="both"/>
        <w:rPr>
          <w:rFonts w:ascii="Inter" w:hAnsi="Inter" w:cs="Times New Roman"/>
          <w:sz w:val="20"/>
          <w:szCs w:val="20"/>
          <w:lang w:val="pt-BR"/>
        </w:rPr>
      </w:pPr>
      <w:r w:rsidRPr="00B451D2">
        <w:rPr>
          <w:rFonts w:ascii="Inter" w:hAnsi="Inter" w:cs="Times New Roman"/>
          <w:sz w:val="20"/>
          <w:szCs w:val="20"/>
          <w:lang w:val="pt-BR"/>
        </w:rPr>
        <w:t> </w:t>
      </w:r>
    </w:p>
    <w:p w14:paraId="2D529C17" w14:textId="553AE89C" w:rsidR="00194DD7" w:rsidRPr="00B451D2" w:rsidRDefault="00194DD7" w:rsidP="005D76AB">
      <w:pPr>
        <w:pStyle w:val="TextBody"/>
        <w:jc w:val="both"/>
        <w:rPr>
          <w:rFonts w:ascii="Inter" w:hAnsi="Inter" w:cs="Times New Roman"/>
          <w:sz w:val="20"/>
          <w:szCs w:val="20"/>
          <w:lang w:val="pt-BR"/>
        </w:rPr>
      </w:pPr>
    </w:p>
    <w:p w14:paraId="4FFA82BC" w14:textId="58764CDF" w:rsidR="00194DD7" w:rsidRPr="00B451D2" w:rsidRDefault="00194DD7" w:rsidP="005D76AB">
      <w:pPr>
        <w:pStyle w:val="TextBody"/>
        <w:jc w:val="both"/>
        <w:rPr>
          <w:rFonts w:ascii="Inter" w:hAnsi="Inter" w:cs="Times New Roman"/>
          <w:sz w:val="20"/>
          <w:szCs w:val="20"/>
          <w:lang w:val="pt-BR"/>
        </w:rPr>
      </w:pPr>
    </w:p>
    <w:p w14:paraId="4D6FFA67" w14:textId="5BE610C4" w:rsidR="00194DD7" w:rsidRPr="00B451D2" w:rsidRDefault="00194DD7" w:rsidP="005D76AB">
      <w:pPr>
        <w:pStyle w:val="TextBody"/>
        <w:jc w:val="both"/>
        <w:rPr>
          <w:rFonts w:ascii="Inter" w:hAnsi="Inter" w:cs="Times New Roman"/>
          <w:sz w:val="20"/>
          <w:szCs w:val="20"/>
          <w:lang w:val="pt-BR"/>
        </w:rPr>
      </w:pPr>
    </w:p>
    <w:p w14:paraId="241E16C2" w14:textId="5EBBAB53" w:rsidR="00194DD7" w:rsidRPr="00B451D2" w:rsidRDefault="00194DD7" w:rsidP="005D76AB">
      <w:pPr>
        <w:pStyle w:val="TextBody"/>
        <w:jc w:val="both"/>
        <w:rPr>
          <w:rFonts w:ascii="Inter" w:hAnsi="Inter"/>
          <w:sz w:val="20"/>
          <w:szCs w:val="20"/>
          <w:lang w:val="pt-BR"/>
        </w:rPr>
      </w:pPr>
    </w:p>
    <w:p w14:paraId="60A8767A" w14:textId="39D612AB" w:rsidR="00CD201E" w:rsidRPr="00B451D2" w:rsidRDefault="00CD201E" w:rsidP="005D76AB">
      <w:pPr>
        <w:pStyle w:val="TextBody"/>
        <w:jc w:val="both"/>
        <w:rPr>
          <w:rFonts w:ascii="Inter" w:hAnsi="Inter"/>
          <w:sz w:val="20"/>
          <w:szCs w:val="20"/>
          <w:lang w:val="pt-BR"/>
        </w:rPr>
      </w:pPr>
    </w:p>
    <w:p w14:paraId="6496F69F" w14:textId="0E801D10" w:rsidR="00CD201E" w:rsidRPr="00B451D2" w:rsidRDefault="00CD201E" w:rsidP="005D76AB">
      <w:pPr>
        <w:pStyle w:val="TextBody"/>
        <w:jc w:val="both"/>
        <w:rPr>
          <w:rFonts w:ascii="Inter" w:hAnsi="Inter"/>
          <w:sz w:val="20"/>
          <w:szCs w:val="20"/>
          <w:lang w:val="pt-BR"/>
        </w:rPr>
      </w:pPr>
    </w:p>
    <w:p w14:paraId="63E7A67B" w14:textId="48EABB50" w:rsidR="00CD201E" w:rsidRPr="00B451D2" w:rsidRDefault="00CD201E" w:rsidP="005D76AB">
      <w:pPr>
        <w:pStyle w:val="TextBody"/>
        <w:jc w:val="both"/>
        <w:rPr>
          <w:rFonts w:ascii="Inter" w:hAnsi="Inter"/>
          <w:sz w:val="20"/>
          <w:szCs w:val="20"/>
          <w:lang w:val="pt-BR"/>
        </w:rPr>
      </w:pPr>
    </w:p>
    <w:p w14:paraId="7020C4DA" w14:textId="342CC267" w:rsidR="00CD201E" w:rsidRPr="00B451D2" w:rsidRDefault="00CD201E" w:rsidP="005D76AB">
      <w:pPr>
        <w:pStyle w:val="TextBody"/>
        <w:jc w:val="both"/>
        <w:rPr>
          <w:rFonts w:ascii="Inter" w:hAnsi="Inter"/>
          <w:sz w:val="20"/>
          <w:szCs w:val="20"/>
          <w:lang w:val="pt-BR"/>
        </w:rPr>
      </w:pPr>
    </w:p>
    <w:p w14:paraId="342AAFC7" w14:textId="64A62E45" w:rsidR="00CD201E" w:rsidRPr="00B451D2" w:rsidRDefault="00CD201E" w:rsidP="005D76AB">
      <w:pPr>
        <w:pStyle w:val="TextBody"/>
        <w:jc w:val="both"/>
        <w:rPr>
          <w:rFonts w:ascii="Inter" w:hAnsi="Inter"/>
          <w:sz w:val="20"/>
          <w:szCs w:val="20"/>
          <w:lang w:val="pt-BR"/>
        </w:rPr>
      </w:pPr>
    </w:p>
    <w:p w14:paraId="564A0A1F" w14:textId="77777777" w:rsidR="00CD201E" w:rsidRPr="00B451D2" w:rsidRDefault="00CD201E" w:rsidP="005D76AB">
      <w:pPr>
        <w:pStyle w:val="TextBody"/>
        <w:jc w:val="both"/>
        <w:rPr>
          <w:rFonts w:ascii="Inter" w:hAnsi="Inter"/>
          <w:sz w:val="20"/>
          <w:szCs w:val="20"/>
          <w:lang w:val="pt-BR"/>
        </w:rPr>
      </w:pPr>
    </w:p>
    <w:p w14:paraId="01573D83" w14:textId="77777777" w:rsidR="00CD201E" w:rsidRPr="006357C4" w:rsidRDefault="00CD201E" w:rsidP="00194DD7">
      <w:pPr>
        <w:jc w:val="center"/>
        <w:rPr>
          <w:rFonts w:ascii="Inter" w:hAnsi="Inter"/>
          <w:sz w:val="20"/>
          <w:szCs w:val="20"/>
          <w:lang w:val="pt-BR"/>
        </w:rPr>
      </w:pPr>
    </w:p>
    <w:p w14:paraId="390E59B5" w14:textId="77777777" w:rsidR="00CD201E" w:rsidRPr="006357C4" w:rsidRDefault="00CD201E" w:rsidP="00194DD7">
      <w:pPr>
        <w:jc w:val="center"/>
        <w:rPr>
          <w:rFonts w:ascii="Inter" w:hAnsi="Inter"/>
          <w:sz w:val="20"/>
          <w:szCs w:val="20"/>
          <w:lang w:val="pt-BR"/>
        </w:rPr>
      </w:pPr>
    </w:p>
    <w:p w14:paraId="2F6343C7" w14:textId="77777777" w:rsidR="00CD201E" w:rsidRPr="006357C4" w:rsidRDefault="00CD201E" w:rsidP="00194DD7">
      <w:pPr>
        <w:jc w:val="center"/>
        <w:rPr>
          <w:rFonts w:ascii="Inter" w:hAnsi="Inter"/>
          <w:sz w:val="20"/>
          <w:szCs w:val="20"/>
          <w:lang w:val="pt-BR"/>
        </w:rPr>
      </w:pPr>
    </w:p>
    <w:p w14:paraId="47089D7A" w14:textId="77777777" w:rsidR="00CD201E" w:rsidRPr="006357C4" w:rsidRDefault="00CD201E" w:rsidP="00194DD7">
      <w:pPr>
        <w:jc w:val="center"/>
        <w:rPr>
          <w:rFonts w:ascii="Inter" w:hAnsi="Inter"/>
          <w:sz w:val="20"/>
          <w:szCs w:val="20"/>
          <w:lang w:val="pt-BR"/>
        </w:rPr>
      </w:pPr>
    </w:p>
    <w:p w14:paraId="56ECEEA8" w14:textId="77777777" w:rsidR="00CD201E" w:rsidRPr="006357C4" w:rsidRDefault="00CD201E" w:rsidP="00194DD7">
      <w:pPr>
        <w:jc w:val="center"/>
        <w:rPr>
          <w:rFonts w:ascii="Inter" w:hAnsi="Inter"/>
          <w:sz w:val="20"/>
          <w:szCs w:val="20"/>
          <w:lang w:val="pt-BR"/>
        </w:rPr>
      </w:pPr>
    </w:p>
    <w:p w14:paraId="7B1BCB8A" w14:textId="3A183DED" w:rsidR="00CD201E" w:rsidRPr="006357C4" w:rsidRDefault="00CD201E" w:rsidP="00194DD7">
      <w:pPr>
        <w:jc w:val="center"/>
        <w:rPr>
          <w:rFonts w:ascii="Inter" w:hAnsi="Inter"/>
          <w:sz w:val="20"/>
          <w:szCs w:val="20"/>
          <w:lang w:val="pt-BR"/>
        </w:rPr>
      </w:pPr>
    </w:p>
    <w:p w14:paraId="156BB591" w14:textId="77777777" w:rsidR="00CD201E" w:rsidRPr="006357C4" w:rsidRDefault="00CD201E" w:rsidP="00194DD7">
      <w:pPr>
        <w:jc w:val="center"/>
        <w:rPr>
          <w:rFonts w:ascii="Inter" w:hAnsi="Inter"/>
          <w:sz w:val="20"/>
          <w:szCs w:val="20"/>
          <w:lang w:val="pt-BR"/>
        </w:rPr>
      </w:pPr>
    </w:p>
    <w:p w14:paraId="7459F9FE" w14:textId="77777777" w:rsidR="00CD201E" w:rsidRPr="006357C4" w:rsidRDefault="00CD201E" w:rsidP="00194DD7">
      <w:pPr>
        <w:jc w:val="center"/>
        <w:rPr>
          <w:rFonts w:ascii="Inter" w:hAnsi="Inter"/>
          <w:sz w:val="20"/>
          <w:szCs w:val="20"/>
          <w:lang w:val="pt-BR"/>
        </w:rPr>
      </w:pPr>
    </w:p>
    <w:p w14:paraId="1D5D83E6" w14:textId="77777777" w:rsidR="00CD201E" w:rsidRPr="006357C4" w:rsidRDefault="00CD201E" w:rsidP="00194DD7">
      <w:pPr>
        <w:jc w:val="center"/>
        <w:rPr>
          <w:rFonts w:ascii="Inter" w:hAnsi="Inter"/>
          <w:sz w:val="20"/>
          <w:szCs w:val="20"/>
          <w:lang w:val="pt-BR"/>
        </w:rPr>
      </w:pPr>
    </w:p>
    <w:p w14:paraId="7536D554" w14:textId="38FB5DB4" w:rsidR="00CD201E" w:rsidRPr="006357C4" w:rsidRDefault="00CD201E" w:rsidP="00194DD7">
      <w:pPr>
        <w:jc w:val="center"/>
        <w:rPr>
          <w:rFonts w:ascii="Inter" w:hAnsi="Inter"/>
          <w:sz w:val="20"/>
          <w:szCs w:val="20"/>
          <w:lang w:val="pt-BR"/>
        </w:rPr>
      </w:pPr>
    </w:p>
    <w:p w14:paraId="2E597BC4" w14:textId="77777777" w:rsidR="00CD201E" w:rsidRPr="006357C4" w:rsidRDefault="00CD201E" w:rsidP="00194DD7">
      <w:pPr>
        <w:jc w:val="center"/>
        <w:rPr>
          <w:rFonts w:ascii="Inter" w:hAnsi="Inter"/>
          <w:sz w:val="20"/>
          <w:szCs w:val="20"/>
          <w:lang w:val="pt-BR"/>
        </w:rPr>
      </w:pPr>
    </w:p>
    <w:p w14:paraId="6B346DE0" w14:textId="53A2F9E4" w:rsidR="00194DD7" w:rsidRPr="006357C4" w:rsidRDefault="00194DD7" w:rsidP="00194DD7">
      <w:pPr>
        <w:jc w:val="center"/>
        <w:rPr>
          <w:rFonts w:ascii="Inter" w:hAnsi="Inter"/>
          <w:sz w:val="20"/>
          <w:szCs w:val="20"/>
          <w:lang w:val="it-IT"/>
        </w:rPr>
      </w:pPr>
      <w:r w:rsidRPr="006357C4">
        <w:rPr>
          <w:rFonts w:ascii="Inter" w:hAnsi="Inter"/>
          <w:sz w:val="20"/>
          <w:szCs w:val="20"/>
          <w:lang w:val="it-IT"/>
        </w:rPr>
        <w:t>Data completării</w:t>
      </w:r>
      <w:r w:rsidR="00CD201E" w:rsidRPr="006357C4">
        <w:rPr>
          <w:rFonts w:ascii="Inter" w:hAnsi="Inter"/>
          <w:sz w:val="20"/>
          <w:szCs w:val="20"/>
          <w:lang w:val="it-IT"/>
        </w:rPr>
        <w:t xml:space="preserve"> </w:t>
      </w:r>
      <w:r w:rsidRPr="006357C4">
        <w:rPr>
          <w:rFonts w:ascii="Inter" w:hAnsi="Inter"/>
          <w:sz w:val="20"/>
          <w:szCs w:val="20"/>
          <w:lang w:val="it-IT"/>
        </w:rPr>
        <w:t xml:space="preserve"> </w:t>
      </w:r>
      <w:r w:rsidR="00983A48" w:rsidRPr="006357C4">
        <w:rPr>
          <w:rFonts w:ascii="Inter" w:hAnsi="Inter"/>
          <w:sz w:val="20"/>
          <w:szCs w:val="20"/>
          <w:lang w:val="it-IT"/>
        </w:rPr>
        <w:t xml:space="preserve"> </w:t>
      </w:r>
      <w:r w:rsidRPr="006357C4">
        <w:rPr>
          <w:rFonts w:ascii="Inter" w:hAnsi="Inter"/>
          <w:sz w:val="20"/>
          <w:szCs w:val="20"/>
          <w:lang w:val="it-IT"/>
        </w:rPr>
        <w:t>_________________</w:t>
      </w:r>
    </w:p>
    <w:p w14:paraId="55682555" w14:textId="77777777" w:rsidR="00194DD7" w:rsidRPr="00B451D2" w:rsidRDefault="00194DD7" w:rsidP="00194DD7">
      <w:pPr>
        <w:pStyle w:val="NoSpacing"/>
        <w:jc w:val="center"/>
        <w:rPr>
          <w:rFonts w:ascii="Inter" w:hAnsi="Inter"/>
          <w:i/>
          <w:iCs/>
          <w:szCs w:val="20"/>
        </w:rPr>
      </w:pPr>
    </w:p>
    <w:p w14:paraId="176D0A91" w14:textId="2AB63A14" w:rsidR="00194DD7" w:rsidRPr="00B451D2" w:rsidRDefault="00477D9C" w:rsidP="00194DD7">
      <w:pPr>
        <w:pStyle w:val="NoSpacing"/>
        <w:jc w:val="center"/>
        <w:rPr>
          <w:rFonts w:ascii="Inter" w:hAnsi="Inter"/>
          <w:szCs w:val="20"/>
        </w:rPr>
      </w:pPr>
      <w:r w:rsidRPr="00B451D2">
        <w:rPr>
          <w:rFonts w:ascii="Inter" w:hAnsi="Inter"/>
          <w:szCs w:val="20"/>
        </w:rPr>
        <w:t>CANDIDATUL/OFERTANTUL</w:t>
      </w:r>
      <w:r w:rsidR="00194DD7" w:rsidRPr="00B451D2">
        <w:rPr>
          <w:rFonts w:ascii="Inter" w:hAnsi="Inter"/>
          <w:szCs w:val="20"/>
        </w:rPr>
        <w:t>,</w:t>
      </w:r>
    </w:p>
    <w:p w14:paraId="4D3B2A9A" w14:textId="77777777" w:rsidR="00194DD7" w:rsidRPr="00B451D2" w:rsidRDefault="00194DD7" w:rsidP="00194DD7">
      <w:pPr>
        <w:pStyle w:val="NoSpacing"/>
        <w:jc w:val="center"/>
        <w:rPr>
          <w:rFonts w:ascii="Inter" w:hAnsi="Inter"/>
          <w:szCs w:val="20"/>
        </w:rPr>
      </w:pPr>
      <w:r w:rsidRPr="00B451D2">
        <w:rPr>
          <w:rFonts w:ascii="Inter" w:hAnsi="Inter"/>
          <w:szCs w:val="20"/>
        </w:rPr>
        <w:t>__________________________</w:t>
      </w:r>
    </w:p>
    <w:p w14:paraId="71DE2C2F" w14:textId="4F06A01D" w:rsidR="00194DD7" w:rsidRPr="00B451D2" w:rsidRDefault="00194DD7" w:rsidP="00194DD7">
      <w:pPr>
        <w:pStyle w:val="NoSpacing"/>
        <w:jc w:val="center"/>
        <w:rPr>
          <w:rFonts w:ascii="Inter" w:hAnsi="Inter"/>
          <w:szCs w:val="20"/>
        </w:rPr>
      </w:pPr>
      <w:r w:rsidRPr="00B451D2">
        <w:rPr>
          <w:rFonts w:ascii="Inter" w:hAnsi="Inter"/>
          <w:szCs w:val="20"/>
        </w:rPr>
        <w:t>(</w:t>
      </w:r>
      <w:r w:rsidRPr="00B451D2">
        <w:rPr>
          <w:rFonts w:ascii="Inter" w:hAnsi="Inter"/>
          <w:i/>
          <w:iCs/>
          <w:szCs w:val="20"/>
        </w:rPr>
        <w:t>semnătura autorizată</w:t>
      </w:r>
      <w:r w:rsidR="00983A48" w:rsidRPr="00B451D2">
        <w:rPr>
          <w:rFonts w:ascii="Inter" w:hAnsi="Inter"/>
          <w:szCs w:val="20"/>
        </w:rPr>
        <w:t>)</w:t>
      </w:r>
    </w:p>
    <w:p w14:paraId="4C396A0D" w14:textId="51A655AE" w:rsidR="0052093B" w:rsidRPr="00B451D2" w:rsidRDefault="0052093B" w:rsidP="00194DD7">
      <w:pPr>
        <w:pStyle w:val="NoSpacing"/>
        <w:jc w:val="center"/>
        <w:rPr>
          <w:rFonts w:ascii="Inter" w:hAnsi="Inter"/>
          <w:szCs w:val="20"/>
        </w:rPr>
      </w:pPr>
    </w:p>
    <w:p w14:paraId="7531CFB2" w14:textId="77777777" w:rsidR="0052093B" w:rsidRPr="00B451D2" w:rsidRDefault="0052093B" w:rsidP="00194DD7">
      <w:pPr>
        <w:pStyle w:val="NoSpacing"/>
        <w:jc w:val="center"/>
        <w:rPr>
          <w:rFonts w:ascii="Inter" w:hAnsi="Inter"/>
          <w:szCs w:val="20"/>
        </w:rPr>
      </w:pPr>
    </w:p>
    <w:p w14:paraId="52553601" w14:textId="2C99C401" w:rsidR="005D76AB" w:rsidRDefault="005D76AB" w:rsidP="005B096A">
      <w:pPr>
        <w:pStyle w:val="DefaultStyle"/>
        <w:jc w:val="both"/>
        <w:rPr>
          <w:rFonts w:ascii="Inter" w:hAnsi="Inter"/>
          <w:sz w:val="20"/>
          <w:szCs w:val="20"/>
          <w:lang w:val="ro-RO"/>
        </w:rPr>
      </w:pPr>
    </w:p>
    <w:p w14:paraId="22012B70" w14:textId="21EC2FB2" w:rsidR="00B451D2" w:rsidRDefault="00B451D2" w:rsidP="005B096A">
      <w:pPr>
        <w:pStyle w:val="DefaultStyle"/>
        <w:jc w:val="both"/>
        <w:rPr>
          <w:rFonts w:ascii="Inter" w:hAnsi="Inter"/>
          <w:sz w:val="20"/>
          <w:szCs w:val="20"/>
          <w:lang w:val="ro-RO"/>
        </w:rPr>
      </w:pPr>
    </w:p>
    <w:p w14:paraId="7CEE887E" w14:textId="65F738E4" w:rsidR="00B451D2" w:rsidRDefault="00B451D2" w:rsidP="005B096A">
      <w:pPr>
        <w:pStyle w:val="DefaultStyle"/>
        <w:jc w:val="both"/>
        <w:rPr>
          <w:rFonts w:ascii="Inter" w:hAnsi="Inter"/>
          <w:sz w:val="20"/>
          <w:szCs w:val="20"/>
          <w:lang w:val="ro-RO"/>
        </w:rPr>
      </w:pPr>
    </w:p>
    <w:p w14:paraId="584E6B0D" w14:textId="536DC4F6" w:rsidR="00B451D2" w:rsidRDefault="00B451D2" w:rsidP="005B096A">
      <w:pPr>
        <w:pStyle w:val="DefaultStyle"/>
        <w:jc w:val="both"/>
        <w:rPr>
          <w:rFonts w:ascii="Inter" w:hAnsi="Inter"/>
          <w:sz w:val="20"/>
          <w:szCs w:val="20"/>
          <w:lang w:val="ro-RO"/>
        </w:rPr>
      </w:pPr>
    </w:p>
    <w:p w14:paraId="25B27665" w14:textId="77777777" w:rsidR="00CE04B7" w:rsidRPr="00B451D2" w:rsidRDefault="00CE04B7" w:rsidP="005B096A">
      <w:pPr>
        <w:pStyle w:val="TextBody"/>
        <w:jc w:val="both"/>
        <w:rPr>
          <w:rFonts w:ascii="Inter" w:hAnsi="Inter"/>
          <w:sz w:val="20"/>
          <w:szCs w:val="20"/>
          <w:lang w:val="ro-RO"/>
        </w:rPr>
      </w:pPr>
      <w:r w:rsidRPr="00B451D2">
        <w:rPr>
          <w:rFonts w:ascii="Inter" w:hAnsi="Inter" w:cs="Times New Roman"/>
          <w:sz w:val="20"/>
          <w:szCs w:val="20"/>
          <w:lang w:val="ro-RO"/>
        </w:rPr>
        <w:t>CANDIDATUL/OFERTANTUL</w:t>
      </w:r>
    </w:p>
    <w:p w14:paraId="4A74C480" w14:textId="77777777" w:rsidR="00CE04B7" w:rsidRPr="00B451D2" w:rsidRDefault="00CE04B7" w:rsidP="005B096A">
      <w:pPr>
        <w:pStyle w:val="TextBody"/>
        <w:jc w:val="both"/>
        <w:rPr>
          <w:rFonts w:ascii="Inter" w:hAnsi="Inter"/>
          <w:sz w:val="20"/>
          <w:szCs w:val="20"/>
          <w:lang w:val="ro-RO"/>
        </w:rPr>
      </w:pPr>
      <w:r w:rsidRPr="00B451D2">
        <w:rPr>
          <w:rFonts w:ascii="Inter" w:hAnsi="Inter" w:cs="Times New Roman"/>
          <w:sz w:val="20"/>
          <w:szCs w:val="20"/>
          <w:lang w:val="ro-RO"/>
        </w:rPr>
        <w:t>____________________</w:t>
      </w:r>
    </w:p>
    <w:p w14:paraId="7643A61A" w14:textId="18E94E61" w:rsidR="00CE04B7" w:rsidRPr="00B451D2" w:rsidRDefault="00CE04B7" w:rsidP="005B096A">
      <w:pPr>
        <w:pStyle w:val="TextBody"/>
        <w:jc w:val="both"/>
        <w:rPr>
          <w:rFonts w:ascii="Inter" w:hAnsi="Inter"/>
          <w:sz w:val="20"/>
          <w:szCs w:val="20"/>
          <w:lang w:val="ro-RO"/>
        </w:rPr>
      </w:pPr>
      <w:r w:rsidRPr="00B451D2">
        <w:rPr>
          <w:rFonts w:ascii="Inter" w:hAnsi="Inter" w:cs="Times New Roman"/>
          <w:sz w:val="20"/>
          <w:szCs w:val="20"/>
          <w:lang w:val="ro-RO"/>
        </w:rPr>
        <w:t>  (</w:t>
      </w:r>
      <w:r w:rsidRPr="00B451D2">
        <w:rPr>
          <w:rFonts w:ascii="Inter" w:hAnsi="Inter" w:cs="Times New Roman"/>
          <w:i/>
          <w:iCs/>
          <w:sz w:val="20"/>
          <w:szCs w:val="20"/>
          <w:lang w:val="ro-RO"/>
        </w:rPr>
        <w:t>denumirea/numele</w:t>
      </w:r>
      <w:r w:rsidRPr="00B451D2">
        <w:rPr>
          <w:rFonts w:ascii="Inter" w:hAnsi="Inter" w:cs="Times New Roman"/>
          <w:sz w:val="20"/>
          <w:szCs w:val="20"/>
          <w:lang w:val="ro-RO"/>
        </w:rPr>
        <w:t>)</w:t>
      </w:r>
    </w:p>
    <w:p w14:paraId="1970B35D" w14:textId="32B33825" w:rsidR="00CE04B7" w:rsidRPr="006357C4" w:rsidRDefault="00CE04B7" w:rsidP="005B096A">
      <w:pPr>
        <w:spacing w:line="256" w:lineRule="auto"/>
        <w:ind w:right="62"/>
        <w:jc w:val="both"/>
        <w:rPr>
          <w:rFonts w:ascii="Inter" w:hAnsi="Inter" w:cs="Times New Roman"/>
          <w:sz w:val="20"/>
          <w:szCs w:val="20"/>
          <w:lang w:val="it-IT"/>
        </w:rPr>
      </w:pPr>
    </w:p>
    <w:p w14:paraId="139DBB46" w14:textId="77777777" w:rsidR="00CE04B7" w:rsidRPr="006357C4" w:rsidRDefault="00CE04B7" w:rsidP="005B096A">
      <w:pPr>
        <w:spacing w:line="256" w:lineRule="auto"/>
        <w:ind w:right="62"/>
        <w:jc w:val="both"/>
        <w:rPr>
          <w:rFonts w:ascii="Inter" w:hAnsi="Inter" w:cs="Times New Roman"/>
          <w:b/>
          <w:sz w:val="20"/>
          <w:szCs w:val="20"/>
          <w:lang w:val="it-IT"/>
        </w:rPr>
      </w:pPr>
    </w:p>
    <w:p w14:paraId="2F18C5A2" w14:textId="77777777" w:rsidR="00CE04B7" w:rsidRPr="00B451D2" w:rsidRDefault="00CE04B7" w:rsidP="005B096A">
      <w:pPr>
        <w:spacing w:line="256" w:lineRule="auto"/>
        <w:ind w:right="62"/>
        <w:jc w:val="center"/>
        <w:rPr>
          <w:rFonts w:ascii="Inter" w:hAnsi="Inter" w:cs="Times New Roman"/>
          <w:b/>
          <w:sz w:val="20"/>
          <w:szCs w:val="20"/>
          <w:lang w:val="ro-RO"/>
        </w:rPr>
      </w:pPr>
      <w:r w:rsidRPr="006357C4">
        <w:rPr>
          <w:rFonts w:ascii="Inter" w:hAnsi="Inter" w:cs="Times New Roman"/>
          <w:b/>
          <w:sz w:val="20"/>
          <w:szCs w:val="20"/>
          <w:lang w:val="it-IT"/>
        </w:rPr>
        <w:t>DECLARA</w:t>
      </w:r>
      <w:r w:rsidRPr="00B451D2">
        <w:rPr>
          <w:rFonts w:ascii="Inter" w:hAnsi="Inter" w:cs="Times New Roman"/>
          <w:b/>
          <w:sz w:val="20"/>
          <w:szCs w:val="20"/>
          <w:lang w:val="ro-RO"/>
        </w:rPr>
        <w:t>ȚIE</w:t>
      </w:r>
    </w:p>
    <w:p w14:paraId="252620A8" w14:textId="38004B61" w:rsidR="00CE04B7" w:rsidRPr="006357C4" w:rsidRDefault="00CE04B7" w:rsidP="005B096A">
      <w:pPr>
        <w:spacing w:line="256" w:lineRule="auto"/>
        <w:ind w:right="62"/>
        <w:jc w:val="center"/>
        <w:rPr>
          <w:rFonts w:ascii="Inter" w:hAnsi="Inter" w:cs="Times New Roman"/>
          <w:b/>
          <w:sz w:val="20"/>
          <w:szCs w:val="20"/>
          <w:lang w:val="it-IT"/>
        </w:rPr>
      </w:pPr>
      <w:r w:rsidRPr="006357C4">
        <w:rPr>
          <w:rFonts w:ascii="Inter" w:hAnsi="Inter" w:cs="Times New Roman"/>
          <w:b/>
          <w:sz w:val="20"/>
          <w:szCs w:val="20"/>
          <w:lang w:val="it-IT"/>
        </w:rPr>
        <w:t>privind neîncadrarea în prevederile art. 63, alin</w:t>
      </w:r>
      <w:r w:rsidR="003A64BF" w:rsidRPr="006357C4">
        <w:rPr>
          <w:rFonts w:ascii="Inter" w:hAnsi="Inter" w:cs="Times New Roman"/>
          <w:b/>
          <w:sz w:val="20"/>
          <w:szCs w:val="20"/>
          <w:lang w:val="it-IT"/>
        </w:rPr>
        <w:t>.</w:t>
      </w:r>
      <w:r w:rsidRPr="006357C4">
        <w:rPr>
          <w:rFonts w:ascii="Inter" w:hAnsi="Inter" w:cs="Times New Roman"/>
          <w:b/>
          <w:sz w:val="20"/>
          <w:szCs w:val="20"/>
          <w:lang w:val="it-IT"/>
        </w:rPr>
        <w:t xml:space="preserve"> (1) din Legea 98/2016</w:t>
      </w:r>
    </w:p>
    <w:p w14:paraId="42BF97A9" w14:textId="77CF0FE5" w:rsidR="00CE04B7" w:rsidRPr="006357C4" w:rsidRDefault="00CE04B7" w:rsidP="005B096A">
      <w:pPr>
        <w:spacing w:after="6" w:line="235" w:lineRule="auto"/>
        <w:ind w:right="7307"/>
        <w:jc w:val="center"/>
        <w:rPr>
          <w:rFonts w:ascii="Inter" w:hAnsi="Inter" w:cs="Times New Roman"/>
          <w:sz w:val="20"/>
          <w:szCs w:val="20"/>
          <w:lang w:val="it-IT"/>
        </w:rPr>
      </w:pPr>
    </w:p>
    <w:p w14:paraId="4B2A04F0" w14:textId="77777777" w:rsidR="00CE04B7" w:rsidRPr="006357C4" w:rsidRDefault="00CE04B7" w:rsidP="005B096A">
      <w:pPr>
        <w:spacing w:line="256" w:lineRule="auto"/>
        <w:jc w:val="both"/>
        <w:rPr>
          <w:rFonts w:ascii="Inter" w:hAnsi="Inter" w:cs="Times New Roman"/>
          <w:sz w:val="20"/>
          <w:szCs w:val="20"/>
          <w:lang w:val="it-IT"/>
        </w:rPr>
      </w:pPr>
      <w:r w:rsidRPr="006357C4">
        <w:rPr>
          <w:rFonts w:ascii="Inter" w:hAnsi="Inter" w:cs="Times New Roman"/>
          <w:sz w:val="20"/>
          <w:szCs w:val="20"/>
          <w:lang w:val="it-IT"/>
        </w:rPr>
        <w:t xml:space="preserve"> </w:t>
      </w:r>
    </w:p>
    <w:p w14:paraId="3E931CCB" w14:textId="7F18C9E3" w:rsidR="00CE04B7" w:rsidRPr="006357C4" w:rsidRDefault="005B096A" w:rsidP="003A64BF">
      <w:pPr>
        <w:tabs>
          <w:tab w:val="right" w:pos="9417"/>
        </w:tabs>
        <w:ind w:left="-15" w:firstLine="724"/>
        <w:jc w:val="both"/>
        <w:rPr>
          <w:rFonts w:ascii="Inter" w:hAnsi="Inter" w:cs="Times New Roman"/>
          <w:sz w:val="20"/>
          <w:szCs w:val="20"/>
          <w:lang w:val="it-IT"/>
        </w:rPr>
      </w:pPr>
      <w:r w:rsidRPr="006357C4">
        <w:rPr>
          <w:rFonts w:ascii="Inter" w:hAnsi="Inter" w:cs="Times New Roman"/>
          <w:sz w:val="20"/>
          <w:szCs w:val="20"/>
          <w:lang w:val="it-IT"/>
        </w:rPr>
        <w:t xml:space="preserve"> </w:t>
      </w:r>
      <w:r w:rsidR="00CE04B7" w:rsidRPr="006357C4">
        <w:rPr>
          <w:rFonts w:ascii="Inter" w:hAnsi="Inter" w:cs="Times New Roman"/>
          <w:sz w:val="20"/>
          <w:szCs w:val="20"/>
          <w:lang w:val="it-IT"/>
        </w:rPr>
        <w:t>Subsemnatul(a) (</w:t>
      </w:r>
      <w:r w:rsidR="00CE04B7" w:rsidRPr="006357C4">
        <w:rPr>
          <w:rFonts w:ascii="Inter" w:hAnsi="Inter" w:cs="Times New Roman"/>
          <w:i/>
          <w:sz w:val="20"/>
          <w:szCs w:val="20"/>
          <w:lang w:val="it-IT"/>
        </w:rPr>
        <w:t>nume/ prenume</w:t>
      </w:r>
      <w:r w:rsidR="003A64BF" w:rsidRPr="006357C4">
        <w:rPr>
          <w:rFonts w:ascii="Inter" w:hAnsi="Inter" w:cs="Times New Roman"/>
          <w:sz w:val="20"/>
          <w:szCs w:val="20"/>
          <w:lang w:val="it-IT"/>
        </w:rPr>
        <w:t xml:space="preserve">), domiciliat(a) </w:t>
      </w:r>
      <w:r w:rsidR="003A64BF" w:rsidRPr="00B451D2">
        <w:rPr>
          <w:rFonts w:ascii="Inter" w:hAnsi="Inter" w:cs="Times New Roman"/>
          <w:sz w:val="20"/>
          <w:szCs w:val="20"/>
          <w:lang w:val="ro-RO"/>
        </w:rPr>
        <w:t>î</w:t>
      </w:r>
      <w:r w:rsidR="00CE04B7" w:rsidRPr="006357C4">
        <w:rPr>
          <w:rFonts w:ascii="Inter" w:hAnsi="Inter" w:cs="Times New Roman"/>
          <w:sz w:val="20"/>
          <w:szCs w:val="20"/>
          <w:lang w:val="it-IT"/>
        </w:rPr>
        <w:t>n ………………</w:t>
      </w:r>
      <w:r w:rsidR="003A64BF" w:rsidRPr="006357C4">
        <w:rPr>
          <w:rFonts w:ascii="Inter" w:hAnsi="Inter" w:cs="Times New Roman"/>
          <w:sz w:val="20"/>
          <w:szCs w:val="20"/>
          <w:lang w:val="it-IT"/>
        </w:rPr>
        <w:t xml:space="preserve">…………………………… </w:t>
      </w:r>
      <w:r w:rsidR="00CE04B7" w:rsidRPr="006357C4">
        <w:rPr>
          <w:rFonts w:ascii="Inter" w:hAnsi="Inter" w:cs="Times New Roman"/>
          <w:sz w:val="20"/>
          <w:szCs w:val="20"/>
          <w:lang w:val="it-IT"/>
        </w:rPr>
        <w:t>(</w:t>
      </w:r>
      <w:r w:rsidR="00CE04B7" w:rsidRPr="006357C4">
        <w:rPr>
          <w:rFonts w:ascii="Inter" w:hAnsi="Inter" w:cs="Times New Roman"/>
          <w:i/>
          <w:sz w:val="20"/>
          <w:szCs w:val="20"/>
          <w:lang w:val="it-IT"/>
        </w:rPr>
        <w:t>adresa de domiciliu</w:t>
      </w:r>
      <w:r w:rsidR="00CE04B7" w:rsidRPr="006357C4">
        <w:rPr>
          <w:rFonts w:ascii="Inter" w:hAnsi="Inter" w:cs="Times New Roman"/>
          <w:sz w:val="20"/>
          <w:szCs w:val="20"/>
          <w:lang w:val="it-IT"/>
        </w:rPr>
        <w:t>), identificat(a) cu act de identitate (</w:t>
      </w:r>
      <w:r w:rsidR="00CE04B7" w:rsidRPr="006357C4">
        <w:rPr>
          <w:rFonts w:ascii="Inter" w:hAnsi="Inter" w:cs="Times New Roman"/>
          <w:i/>
          <w:sz w:val="20"/>
          <w:szCs w:val="20"/>
          <w:lang w:val="it-IT"/>
        </w:rPr>
        <w:t>CI/ Pasaport</w:t>
      </w:r>
      <w:r w:rsidR="00CE04B7" w:rsidRPr="006357C4">
        <w:rPr>
          <w:rFonts w:ascii="Inter" w:hAnsi="Inter" w:cs="Times New Roman"/>
          <w:sz w:val="20"/>
          <w:szCs w:val="20"/>
          <w:lang w:val="it-IT"/>
        </w:rPr>
        <w:t xml:space="preserve">), seria ……, nr. ………, eliberat de...................., </w:t>
      </w:r>
      <w:r w:rsidR="003A64BF" w:rsidRPr="006357C4">
        <w:rPr>
          <w:rFonts w:ascii="Inter" w:hAnsi="Inter" w:cs="Times New Roman"/>
          <w:sz w:val="20"/>
          <w:szCs w:val="20"/>
          <w:lang w:val="it-IT"/>
        </w:rPr>
        <w:t>la data de …………, CNP …………………., î</w:t>
      </w:r>
      <w:r w:rsidR="00CE04B7" w:rsidRPr="006357C4">
        <w:rPr>
          <w:rFonts w:ascii="Inter" w:hAnsi="Inter" w:cs="Times New Roman"/>
          <w:sz w:val="20"/>
          <w:szCs w:val="20"/>
          <w:lang w:val="it-IT"/>
        </w:rPr>
        <w:t xml:space="preserve">n calitate de </w:t>
      </w:r>
      <w:r w:rsidR="00CE04B7" w:rsidRPr="006357C4">
        <w:rPr>
          <w:rFonts w:ascii="Inter" w:hAnsi="Inter" w:cs="Times New Roman"/>
          <w:i/>
          <w:sz w:val="20"/>
          <w:szCs w:val="20"/>
          <w:lang w:val="it-IT"/>
        </w:rPr>
        <w:t xml:space="preserve">reprezentant legal </w:t>
      </w:r>
      <w:r w:rsidR="00CE04B7" w:rsidRPr="006357C4">
        <w:rPr>
          <w:rFonts w:ascii="Inter" w:hAnsi="Inter" w:cs="Times New Roman"/>
          <w:sz w:val="20"/>
          <w:szCs w:val="20"/>
          <w:lang w:val="it-IT"/>
        </w:rPr>
        <w:t>al operatorului economic ……………………………… (</w:t>
      </w:r>
      <w:r w:rsidR="00CE04B7" w:rsidRPr="006357C4">
        <w:rPr>
          <w:rFonts w:ascii="Inter" w:hAnsi="Inter" w:cs="Times New Roman"/>
          <w:i/>
          <w:sz w:val="20"/>
          <w:szCs w:val="20"/>
          <w:lang w:val="it-IT"/>
        </w:rPr>
        <w:t>denumire</w:t>
      </w:r>
      <w:r w:rsidR="00CE04B7" w:rsidRPr="006357C4">
        <w:rPr>
          <w:rFonts w:ascii="Inter" w:hAnsi="Inter" w:cs="Times New Roman"/>
          <w:sz w:val="20"/>
          <w:szCs w:val="20"/>
          <w:lang w:val="it-IT"/>
        </w:rPr>
        <w:t>), a</w:t>
      </w:r>
      <w:r w:rsidR="003A64BF" w:rsidRPr="006357C4">
        <w:rPr>
          <w:rFonts w:ascii="Inter" w:hAnsi="Inter" w:cs="Times New Roman"/>
          <w:sz w:val="20"/>
          <w:szCs w:val="20"/>
          <w:lang w:val="it-IT"/>
        </w:rPr>
        <w:t>vâ</w:t>
      </w:r>
      <w:r w:rsidR="00CE04B7" w:rsidRPr="006357C4">
        <w:rPr>
          <w:rFonts w:ascii="Inter" w:hAnsi="Inter" w:cs="Times New Roman"/>
          <w:sz w:val="20"/>
          <w:szCs w:val="20"/>
          <w:lang w:val="it-IT"/>
        </w:rPr>
        <w:t>nd calitatea de ofertant unic/ ofertant asociat/ tert sustinator/subcontractant (</w:t>
      </w:r>
      <w:r w:rsidR="003A64BF" w:rsidRPr="006357C4">
        <w:rPr>
          <w:rFonts w:ascii="Inter" w:hAnsi="Inter" w:cs="Times New Roman"/>
          <w:i/>
          <w:sz w:val="20"/>
          <w:szCs w:val="20"/>
          <w:lang w:val="it-IT"/>
        </w:rPr>
        <w:t>după</w:t>
      </w:r>
      <w:r w:rsidR="00CE04B7" w:rsidRPr="006357C4">
        <w:rPr>
          <w:rFonts w:ascii="Inter" w:hAnsi="Inter" w:cs="Times New Roman"/>
          <w:i/>
          <w:sz w:val="20"/>
          <w:szCs w:val="20"/>
          <w:lang w:val="it-IT"/>
        </w:rPr>
        <w:t xml:space="preserve"> caz</w:t>
      </w:r>
      <w:r w:rsidR="00CE04B7" w:rsidRPr="006357C4">
        <w:rPr>
          <w:rFonts w:ascii="Inter" w:hAnsi="Inter" w:cs="Times New Roman"/>
          <w:sz w:val="20"/>
          <w:szCs w:val="20"/>
          <w:lang w:val="it-IT"/>
        </w:rPr>
        <w:t>), la procedura …………………………………. pentru atribuirea ………………</w:t>
      </w:r>
      <w:r w:rsidR="003A64BF" w:rsidRPr="006357C4">
        <w:rPr>
          <w:rFonts w:ascii="Inter" w:hAnsi="Inter" w:cs="Times New Roman"/>
          <w:sz w:val="20"/>
          <w:szCs w:val="20"/>
          <w:lang w:val="it-IT"/>
        </w:rPr>
        <w:t>…………………………… organizată de Direcția Generală de Asistență Socială și Protecț</w:t>
      </w:r>
      <w:r w:rsidR="00CE04B7" w:rsidRPr="006357C4">
        <w:rPr>
          <w:rFonts w:ascii="Inter" w:hAnsi="Inter" w:cs="Times New Roman"/>
          <w:sz w:val="20"/>
          <w:szCs w:val="20"/>
          <w:lang w:val="it-IT"/>
        </w:rPr>
        <w:t>ia Copilului Sector 6, declar că ofertantul unic/ ofertantul asociat/ tertul sustinator/subcontractantul (</w:t>
      </w:r>
      <w:r w:rsidR="003A64BF" w:rsidRPr="006357C4">
        <w:rPr>
          <w:rFonts w:ascii="Inter" w:hAnsi="Inter" w:cs="Times New Roman"/>
          <w:i/>
          <w:sz w:val="20"/>
          <w:szCs w:val="20"/>
          <w:lang w:val="it-IT"/>
        </w:rPr>
        <w:t>după</w:t>
      </w:r>
      <w:r w:rsidR="00CE04B7" w:rsidRPr="006357C4">
        <w:rPr>
          <w:rFonts w:ascii="Inter" w:hAnsi="Inter" w:cs="Times New Roman"/>
          <w:i/>
          <w:sz w:val="20"/>
          <w:szCs w:val="20"/>
          <w:lang w:val="it-IT"/>
        </w:rPr>
        <w:t xml:space="preserve"> caz</w:t>
      </w:r>
      <w:r w:rsidR="003A64BF" w:rsidRPr="006357C4">
        <w:rPr>
          <w:rFonts w:ascii="Inter" w:hAnsi="Inter" w:cs="Times New Roman"/>
          <w:sz w:val="20"/>
          <w:szCs w:val="20"/>
          <w:lang w:val="it-IT"/>
        </w:rPr>
        <w:t>) nu se află în niciuna dintre următoarele situaț</w:t>
      </w:r>
      <w:r w:rsidR="00CE04B7" w:rsidRPr="006357C4">
        <w:rPr>
          <w:rFonts w:ascii="Inter" w:hAnsi="Inter" w:cs="Times New Roman"/>
          <w:sz w:val="20"/>
          <w:szCs w:val="20"/>
          <w:lang w:val="it-IT"/>
        </w:rPr>
        <w:t xml:space="preserve">ii: </w:t>
      </w:r>
    </w:p>
    <w:p w14:paraId="08D02773" w14:textId="0422B09B" w:rsidR="00CE04B7" w:rsidRPr="006357C4" w:rsidRDefault="00CE04B7" w:rsidP="005B096A">
      <w:pPr>
        <w:widowControl/>
        <w:numPr>
          <w:ilvl w:val="0"/>
          <w:numId w:val="3"/>
        </w:numPr>
        <w:tabs>
          <w:tab w:val="left" w:pos="284"/>
        </w:tabs>
        <w:autoSpaceDE/>
        <w:autoSpaceDN/>
        <w:adjustRightInd/>
        <w:spacing w:after="5" w:line="247" w:lineRule="auto"/>
        <w:ind w:right="42" w:hanging="10"/>
        <w:jc w:val="both"/>
        <w:rPr>
          <w:rFonts w:ascii="Inter" w:hAnsi="Inter" w:cs="Times New Roman"/>
          <w:sz w:val="20"/>
          <w:szCs w:val="20"/>
          <w:lang w:val="it-IT"/>
        </w:rPr>
      </w:pPr>
      <w:r w:rsidRPr="006357C4">
        <w:rPr>
          <w:rFonts w:ascii="Inter" w:hAnsi="Inter" w:cs="Times New Roman"/>
          <w:sz w:val="20"/>
          <w:szCs w:val="20"/>
          <w:lang w:val="it-IT"/>
        </w:rPr>
        <w:t xml:space="preserve">persoanele care deţin părţi sociale, părţi de interes, acţiuni din capitalul subscris al ofertantului unic/ ofertantului asociat/ tertului sustinator/subcontractantului (dupa caz) ori persoanele care fac parte din consiliul de administraţie/organul de conducere sau de supervizare a ofertantului unic/ ofertantului asociat/ tertului sustinator/subcontractantului (dupa caz) participa în procesul de verificare/evaluare a ofertelor. </w:t>
      </w:r>
    </w:p>
    <w:p w14:paraId="19398F50" w14:textId="6009B84C" w:rsidR="00CE04B7" w:rsidRPr="006357C4" w:rsidRDefault="00CE04B7" w:rsidP="005B096A">
      <w:pPr>
        <w:widowControl/>
        <w:numPr>
          <w:ilvl w:val="0"/>
          <w:numId w:val="3"/>
        </w:numPr>
        <w:tabs>
          <w:tab w:val="left" w:pos="284"/>
        </w:tabs>
        <w:autoSpaceDE/>
        <w:autoSpaceDN/>
        <w:adjustRightInd/>
        <w:spacing w:after="5" w:line="247" w:lineRule="auto"/>
        <w:ind w:right="42" w:hanging="10"/>
        <w:jc w:val="both"/>
        <w:rPr>
          <w:rFonts w:ascii="Inter" w:hAnsi="Inter" w:cs="Times New Roman"/>
          <w:sz w:val="20"/>
          <w:szCs w:val="20"/>
          <w:lang w:val="it-IT"/>
        </w:rPr>
      </w:pPr>
      <w:r w:rsidRPr="006357C4">
        <w:rPr>
          <w:rFonts w:ascii="Inter" w:hAnsi="Inter" w:cs="Times New Roman"/>
          <w:sz w:val="20"/>
          <w:szCs w:val="20"/>
          <w:lang w:val="it-IT"/>
        </w:rPr>
        <w:t xml:space="preserve">ofertantului unic/ ofertantului asociat/ tertului sustinator/subcontractantului (dupa caz)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 </w:t>
      </w:r>
    </w:p>
    <w:p w14:paraId="1B51130F" w14:textId="0A412BCB" w:rsidR="00CE04B7" w:rsidRPr="006357C4" w:rsidRDefault="00CE04B7" w:rsidP="005B096A">
      <w:pPr>
        <w:widowControl/>
        <w:numPr>
          <w:ilvl w:val="0"/>
          <w:numId w:val="3"/>
        </w:numPr>
        <w:tabs>
          <w:tab w:val="left" w:pos="284"/>
        </w:tabs>
        <w:autoSpaceDE/>
        <w:autoSpaceDN/>
        <w:adjustRightInd/>
        <w:spacing w:after="5" w:line="247" w:lineRule="auto"/>
        <w:ind w:right="42" w:hanging="10"/>
        <w:jc w:val="both"/>
        <w:rPr>
          <w:rFonts w:ascii="Inter" w:hAnsi="Inter" w:cs="Times New Roman"/>
          <w:sz w:val="20"/>
          <w:szCs w:val="20"/>
          <w:lang w:val="it-IT"/>
        </w:rPr>
      </w:pPr>
      <w:r w:rsidRPr="006357C4">
        <w:rPr>
          <w:rFonts w:ascii="Inter" w:hAnsi="Inter" w:cs="Times New Roman"/>
          <w:sz w:val="20"/>
          <w:szCs w:val="20"/>
          <w:lang w:val="it-IT"/>
        </w:rPr>
        <w:t xml:space="preserve">ofertantului unic/ ofertantului asociat/ tertului sustinator/subcontractantului (dupa caz)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 </w:t>
      </w:r>
    </w:p>
    <w:p w14:paraId="1054D50F" w14:textId="3A4A6692" w:rsidR="00CE04B7" w:rsidRPr="006357C4" w:rsidRDefault="00CE04B7" w:rsidP="005B096A">
      <w:pPr>
        <w:spacing w:after="32"/>
        <w:ind w:left="-5" w:right="42" w:firstLine="714"/>
        <w:jc w:val="both"/>
        <w:rPr>
          <w:rFonts w:ascii="Inter" w:hAnsi="Inter" w:cs="Times New Roman"/>
          <w:sz w:val="20"/>
          <w:szCs w:val="20"/>
          <w:lang w:val="it-IT"/>
        </w:rPr>
      </w:pPr>
      <w:r w:rsidRPr="006357C4">
        <w:rPr>
          <w:rFonts w:ascii="Inter" w:hAnsi="Inter" w:cs="Times New Roman"/>
          <w:sz w:val="20"/>
          <w:szCs w:val="20"/>
          <w:lang w:val="it-IT"/>
        </w:rPr>
        <w:t xml:space="preserve">Subsemnatul declar că informaţiile furnizate sunt complete şi corecte în fiecare detaliu şi înţeleg că autoritatea contractantă are dreptul de a solicita, în scopul verificării şi confirmării declaraţiilor, orice documente doveditoare. </w:t>
      </w:r>
    </w:p>
    <w:p w14:paraId="217E532E" w14:textId="77777777" w:rsidR="00CE04B7" w:rsidRPr="006357C4" w:rsidRDefault="00CE04B7" w:rsidP="005B096A">
      <w:pPr>
        <w:spacing w:after="28"/>
        <w:ind w:left="-5" w:right="42"/>
        <w:jc w:val="both"/>
        <w:rPr>
          <w:rFonts w:ascii="Inter" w:hAnsi="Inter" w:cs="Times New Roman"/>
          <w:sz w:val="20"/>
          <w:szCs w:val="20"/>
          <w:lang w:val="it-IT"/>
        </w:rPr>
      </w:pPr>
      <w:r w:rsidRPr="006357C4">
        <w:rPr>
          <w:rFonts w:ascii="Inter" w:hAnsi="Inter" w:cs="Times New Roman"/>
          <w:sz w:val="20"/>
          <w:szCs w:val="20"/>
          <w:lang w:val="it-IT"/>
        </w:rPr>
        <w:t xml:space="preserve"> Înţeleg că în cazul în care această declaraţie nu este conformă cu realitatea sunt pasibil de încălcarea prevederilor legislaţiei penale privind falsul în declaraţii. </w:t>
      </w:r>
    </w:p>
    <w:p w14:paraId="560D480C" w14:textId="02156C53" w:rsidR="00CE04B7" w:rsidRPr="006357C4" w:rsidRDefault="00CE04B7" w:rsidP="005B096A">
      <w:pPr>
        <w:tabs>
          <w:tab w:val="right" w:pos="9417"/>
        </w:tabs>
        <w:spacing w:after="30"/>
        <w:ind w:left="-15" w:firstLine="724"/>
        <w:jc w:val="both"/>
        <w:rPr>
          <w:rFonts w:ascii="Inter" w:hAnsi="Inter" w:cs="Times New Roman"/>
          <w:sz w:val="20"/>
          <w:szCs w:val="20"/>
          <w:lang w:val="it-IT"/>
        </w:rPr>
      </w:pPr>
      <w:r w:rsidRPr="006357C4">
        <w:rPr>
          <w:rFonts w:ascii="Inter" w:hAnsi="Inter" w:cs="Times New Roman"/>
          <w:sz w:val="20"/>
          <w:szCs w:val="20"/>
          <w:lang w:val="it-IT"/>
        </w:rPr>
        <w:t>Totodata, declar ca am luat la cunostinta de prevederile art 326 « Falsul in Declaratii » din Codul Penal referitor la "</w:t>
      </w:r>
      <w:r w:rsidRPr="006357C4">
        <w:rPr>
          <w:rFonts w:ascii="Inter" w:hAnsi="Inter" w:cs="Times New Roman"/>
          <w:i/>
          <w:sz w:val="20"/>
          <w:szCs w:val="20"/>
          <w:lang w:val="it-IT"/>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6357C4">
        <w:rPr>
          <w:rFonts w:ascii="Inter" w:hAnsi="Inter" w:cs="Times New Roman"/>
          <w:sz w:val="20"/>
          <w:szCs w:val="20"/>
          <w:lang w:val="it-IT"/>
        </w:rPr>
        <w:t xml:space="preserve">." </w:t>
      </w:r>
    </w:p>
    <w:p w14:paraId="5691E533" w14:textId="77777777" w:rsidR="00CE04B7" w:rsidRPr="006357C4" w:rsidRDefault="00CE04B7" w:rsidP="005B096A">
      <w:pPr>
        <w:spacing w:line="256" w:lineRule="auto"/>
        <w:jc w:val="both"/>
        <w:rPr>
          <w:rFonts w:ascii="Inter" w:hAnsi="Inter" w:cs="Times New Roman"/>
          <w:sz w:val="20"/>
          <w:szCs w:val="20"/>
          <w:lang w:val="it-IT"/>
        </w:rPr>
      </w:pPr>
      <w:r w:rsidRPr="006357C4">
        <w:rPr>
          <w:rFonts w:ascii="Inter" w:hAnsi="Inter" w:cs="Times New Roman"/>
          <w:sz w:val="20"/>
          <w:szCs w:val="20"/>
          <w:lang w:val="it-IT"/>
        </w:rPr>
        <w:t xml:space="preserve"> </w:t>
      </w:r>
    </w:p>
    <w:p w14:paraId="3612C47F" w14:textId="77777777" w:rsidR="00CE04B7" w:rsidRPr="006357C4" w:rsidRDefault="00CE04B7" w:rsidP="005B096A">
      <w:pPr>
        <w:spacing w:line="256" w:lineRule="auto"/>
        <w:jc w:val="both"/>
        <w:rPr>
          <w:rFonts w:ascii="Inter" w:hAnsi="Inter" w:cs="Times New Roman"/>
          <w:sz w:val="20"/>
          <w:szCs w:val="20"/>
          <w:lang w:val="it-IT"/>
        </w:rPr>
      </w:pPr>
      <w:r w:rsidRPr="006357C4">
        <w:rPr>
          <w:rFonts w:ascii="Inter" w:hAnsi="Inter" w:cs="Times New Roman"/>
          <w:sz w:val="20"/>
          <w:szCs w:val="20"/>
          <w:lang w:val="it-IT"/>
        </w:rPr>
        <w:t xml:space="preserve"> </w:t>
      </w:r>
    </w:p>
    <w:p w14:paraId="0909165B" w14:textId="6FAF0D45" w:rsidR="00CE04B7" w:rsidRPr="00B451D2" w:rsidRDefault="00CE04B7" w:rsidP="005B096A">
      <w:pPr>
        <w:tabs>
          <w:tab w:val="center" w:pos="2881"/>
          <w:tab w:val="center" w:pos="3601"/>
          <w:tab w:val="right" w:pos="9417"/>
        </w:tabs>
        <w:spacing w:line="256" w:lineRule="auto"/>
        <w:ind w:left="-15"/>
        <w:jc w:val="both"/>
        <w:rPr>
          <w:rFonts w:ascii="Inter" w:hAnsi="Inter" w:cs="Times New Roman"/>
          <w:sz w:val="20"/>
          <w:szCs w:val="20"/>
        </w:rPr>
      </w:pPr>
      <w:r w:rsidRPr="00B451D2">
        <w:rPr>
          <w:rFonts w:ascii="Inter" w:hAnsi="Inter" w:cs="Times New Roman"/>
          <w:sz w:val="20"/>
          <w:szCs w:val="20"/>
        </w:rPr>
        <w:t>Data _____________</w:t>
      </w:r>
      <w:r w:rsidR="00FE08C9" w:rsidRPr="00B451D2">
        <w:rPr>
          <w:rFonts w:ascii="Inter" w:hAnsi="Inter" w:cs="Times New Roman"/>
          <w:sz w:val="20"/>
          <w:szCs w:val="20"/>
        </w:rPr>
        <w:t xml:space="preserve">                   </w:t>
      </w:r>
      <w:r w:rsidRPr="00B451D2">
        <w:rPr>
          <w:rFonts w:ascii="Inter" w:hAnsi="Inter" w:cs="Times New Roman"/>
          <w:sz w:val="20"/>
          <w:szCs w:val="20"/>
        </w:rPr>
        <w:tab/>
        <w:t xml:space="preserve"> </w:t>
      </w:r>
      <w:r w:rsidRPr="00B451D2">
        <w:rPr>
          <w:rFonts w:ascii="Inter" w:hAnsi="Inter" w:cs="Times New Roman"/>
          <w:sz w:val="20"/>
          <w:szCs w:val="20"/>
        </w:rPr>
        <w:tab/>
      </w:r>
      <w:proofErr w:type="spellStart"/>
      <w:r w:rsidRPr="00B451D2">
        <w:rPr>
          <w:rFonts w:ascii="Inter" w:hAnsi="Inter" w:cs="Times New Roman"/>
          <w:sz w:val="20"/>
          <w:szCs w:val="20"/>
        </w:rPr>
        <w:t>Reprezentant</w:t>
      </w:r>
      <w:proofErr w:type="spellEnd"/>
      <w:r w:rsidRPr="00B451D2">
        <w:rPr>
          <w:rFonts w:ascii="Inter" w:hAnsi="Inter" w:cs="Times New Roman"/>
          <w:sz w:val="20"/>
          <w:szCs w:val="20"/>
        </w:rPr>
        <w:t xml:space="preserve"> legal </w:t>
      </w:r>
      <w:proofErr w:type="spellStart"/>
      <w:r w:rsidRPr="00B451D2">
        <w:rPr>
          <w:rFonts w:ascii="Inter" w:hAnsi="Inter" w:cs="Times New Roman"/>
          <w:sz w:val="20"/>
          <w:szCs w:val="20"/>
        </w:rPr>
        <w:t>Ofertant</w:t>
      </w:r>
      <w:proofErr w:type="spellEnd"/>
      <w:r w:rsidRPr="00B451D2">
        <w:rPr>
          <w:rFonts w:ascii="Inter" w:hAnsi="Inter" w:cs="Times New Roman"/>
          <w:sz w:val="20"/>
          <w:szCs w:val="20"/>
        </w:rPr>
        <w:t xml:space="preserve"> </w:t>
      </w:r>
      <w:proofErr w:type="spellStart"/>
      <w:r w:rsidRPr="00B451D2">
        <w:rPr>
          <w:rFonts w:ascii="Inter" w:hAnsi="Inter" w:cs="Times New Roman"/>
          <w:sz w:val="20"/>
          <w:szCs w:val="20"/>
        </w:rPr>
        <w:t>unic</w:t>
      </w:r>
      <w:proofErr w:type="spellEnd"/>
      <w:r w:rsidRPr="00B451D2">
        <w:rPr>
          <w:rFonts w:ascii="Inter" w:hAnsi="Inter" w:cs="Times New Roman"/>
          <w:sz w:val="20"/>
          <w:szCs w:val="20"/>
        </w:rPr>
        <w:t xml:space="preserve">/ </w:t>
      </w:r>
      <w:proofErr w:type="spellStart"/>
      <w:r w:rsidRPr="00B451D2">
        <w:rPr>
          <w:rFonts w:ascii="Inter" w:hAnsi="Inter" w:cs="Times New Roman"/>
          <w:sz w:val="20"/>
          <w:szCs w:val="20"/>
        </w:rPr>
        <w:t>Ofertant</w:t>
      </w:r>
      <w:proofErr w:type="spellEnd"/>
      <w:r w:rsidRPr="00B451D2">
        <w:rPr>
          <w:rFonts w:ascii="Inter" w:hAnsi="Inter" w:cs="Times New Roman"/>
          <w:sz w:val="20"/>
          <w:szCs w:val="20"/>
        </w:rPr>
        <w:t xml:space="preserve"> </w:t>
      </w:r>
      <w:proofErr w:type="spellStart"/>
      <w:r w:rsidRPr="00B451D2">
        <w:rPr>
          <w:rFonts w:ascii="Inter" w:hAnsi="Inter" w:cs="Times New Roman"/>
          <w:sz w:val="20"/>
          <w:szCs w:val="20"/>
        </w:rPr>
        <w:t>asociat</w:t>
      </w:r>
      <w:proofErr w:type="spellEnd"/>
      <w:r w:rsidRPr="00B451D2">
        <w:rPr>
          <w:rFonts w:ascii="Inter" w:hAnsi="Inter" w:cs="Times New Roman"/>
          <w:sz w:val="20"/>
          <w:szCs w:val="20"/>
        </w:rPr>
        <w:t xml:space="preserve">/ </w:t>
      </w:r>
    </w:p>
    <w:p w14:paraId="3CAB48D9" w14:textId="79B35448" w:rsidR="00CE04B7" w:rsidRPr="006357C4" w:rsidRDefault="005B096A" w:rsidP="005B096A">
      <w:pPr>
        <w:tabs>
          <w:tab w:val="center" w:pos="720"/>
          <w:tab w:val="center" w:pos="1440"/>
          <w:tab w:val="center" w:pos="2160"/>
          <w:tab w:val="center" w:pos="2881"/>
          <w:tab w:val="center" w:pos="3601"/>
          <w:tab w:val="center" w:pos="4321"/>
          <w:tab w:val="center" w:pos="5041"/>
          <w:tab w:val="center" w:pos="6989"/>
        </w:tabs>
        <w:spacing w:line="256" w:lineRule="auto"/>
        <w:ind w:left="-15"/>
        <w:jc w:val="center"/>
        <w:rPr>
          <w:rFonts w:ascii="Inter" w:hAnsi="Inter" w:cs="Times New Roman"/>
          <w:sz w:val="20"/>
          <w:szCs w:val="20"/>
          <w:lang w:val="it-IT"/>
        </w:rPr>
      </w:pPr>
      <w:r w:rsidRPr="006357C4">
        <w:rPr>
          <w:rFonts w:ascii="Inter" w:hAnsi="Inter" w:cs="Times New Roman"/>
          <w:sz w:val="20"/>
          <w:szCs w:val="20"/>
          <w:lang w:val="it-IT"/>
        </w:rPr>
        <w:t xml:space="preserve">Tert </w:t>
      </w:r>
      <w:r w:rsidR="00CE04B7" w:rsidRPr="006357C4">
        <w:rPr>
          <w:rFonts w:ascii="Inter" w:hAnsi="Inter" w:cs="Times New Roman"/>
          <w:sz w:val="20"/>
          <w:szCs w:val="20"/>
          <w:lang w:val="it-IT"/>
        </w:rPr>
        <w:t>sustinator/Subcontractant</w:t>
      </w:r>
    </w:p>
    <w:p w14:paraId="1216719F" w14:textId="35629C89" w:rsidR="00CE04B7" w:rsidRPr="006357C4" w:rsidRDefault="005B096A" w:rsidP="005B096A">
      <w:pPr>
        <w:ind w:left="-5" w:right="42"/>
        <w:jc w:val="both"/>
        <w:rPr>
          <w:rFonts w:ascii="Inter" w:hAnsi="Inter" w:cs="Times New Roman"/>
          <w:sz w:val="20"/>
          <w:szCs w:val="20"/>
          <w:lang w:val="it-IT"/>
        </w:rPr>
      </w:pPr>
      <w:r w:rsidRPr="006357C4">
        <w:rPr>
          <w:rFonts w:ascii="Inter" w:hAnsi="Inter" w:cs="Times New Roman"/>
          <w:sz w:val="20"/>
          <w:szCs w:val="20"/>
          <w:lang w:val="it-IT"/>
        </w:rPr>
        <w:t xml:space="preserve"> </w:t>
      </w:r>
      <w:r w:rsidRPr="006357C4">
        <w:rPr>
          <w:rFonts w:ascii="Inter" w:hAnsi="Inter" w:cs="Times New Roman"/>
          <w:sz w:val="20"/>
          <w:szCs w:val="20"/>
          <w:lang w:val="it-IT"/>
        </w:rPr>
        <w:tab/>
      </w:r>
      <w:r w:rsidR="00CE04B7" w:rsidRPr="006357C4">
        <w:rPr>
          <w:rFonts w:ascii="Inter" w:hAnsi="Inter" w:cs="Times New Roman"/>
          <w:sz w:val="20"/>
          <w:szCs w:val="20"/>
          <w:lang w:val="it-IT"/>
        </w:rPr>
        <w:tab/>
        <w:t xml:space="preserve"> </w:t>
      </w:r>
      <w:r w:rsidR="00CE04B7" w:rsidRPr="006357C4">
        <w:rPr>
          <w:rFonts w:ascii="Inter" w:hAnsi="Inter" w:cs="Times New Roman"/>
          <w:sz w:val="20"/>
          <w:szCs w:val="20"/>
          <w:lang w:val="it-IT"/>
        </w:rPr>
        <w:tab/>
        <w:t xml:space="preserve"> </w:t>
      </w:r>
      <w:r w:rsidR="00CE04B7" w:rsidRPr="006357C4">
        <w:rPr>
          <w:rFonts w:ascii="Inter" w:hAnsi="Inter" w:cs="Times New Roman"/>
          <w:sz w:val="20"/>
          <w:szCs w:val="20"/>
          <w:lang w:val="it-IT"/>
        </w:rPr>
        <w:tab/>
        <w:t xml:space="preserve"> </w:t>
      </w:r>
      <w:r w:rsidR="00CE04B7" w:rsidRPr="006357C4">
        <w:rPr>
          <w:rFonts w:ascii="Inter" w:hAnsi="Inter" w:cs="Times New Roman"/>
          <w:sz w:val="20"/>
          <w:szCs w:val="20"/>
          <w:lang w:val="it-IT"/>
        </w:rPr>
        <w:tab/>
        <w:t xml:space="preserve">        (denumirea operatorului economic si a reprezentantului legal) </w:t>
      </w:r>
    </w:p>
    <w:p w14:paraId="5C8240C7" w14:textId="4965BB15" w:rsidR="00CE04B7" w:rsidRPr="006357C4" w:rsidRDefault="00CE04B7" w:rsidP="005B096A">
      <w:pPr>
        <w:tabs>
          <w:tab w:val="center" w:pos="720"/>
          <w:tab w:val="center" w:pos="1440"/>
          <w:tab w:val="center" w:pos="2160"/>
          <w:tab w:val="center" w:pos="2881"/>
          <w:tab w:val="center" w:pos="3601"/>
          <w:tab w:val="center" w:pos="4321"/>
          <w:tab w:val="center" w:pos="7029"/>
          <w:tab w:val="center" w:pos="9362"/>
        </w:tabs>
        <w:ind w:left="-15"/>
        <w:jc w:val="both"/>
        <w:rPr>
          <w:rFonts w:ascii="Inter" w:hAnsi="Inter" w:cs="Times New Roman"/>
          <w:sz w:val="20"/>
          <w:szCs w:val="20"/>
          <w:lang w:val="it-IT"/>
        </w:rPr>
      </w:pPr>
      <w:r w:rsidRPr="006357C4">
        <w:rPr>
          <w:rFonts w:ascii="Inter" w:hAnsi="Inter" w:cs="Times New Roman"/>
          <w:sz w:val="20"/>
          <w:szCs w:val="20"/>
          <w:lang w:val="it-IT"/>
        </w:rPr>
        <w:t xml:space="preserve"> </w:t>
      </w:r>
      <w:r w:rsidRPr="006357C4">
        <w:rPr>
          <w:rFonts w:ascii="Inter" w:hAnsi="Inter" w:cs="Times New Roman"/>
          <w:sz w:val="20"/>
          <w:szCs w:val="20"/>
          <w:lang w:val="it-IT"/>
        </w:rPr>
        <w:tab/>
        <w:t xml:space="preserve"> </w:t>
      </w:r>
      <w:r w:rsidRPr="006357C4">
        <w:rPr>
          <w:rFonts w:ascii="Inter" w:hAnsi="Inter" w:cs="Times New Roman"/>
          <w:sz w:val="20"/>
          <w:szCs w:val="20"/>
          <w:lang w:val="it-IT"/>
        </w:rPr>
        <w:tab/>
        <w:t xml:space="preserve"> </w:t>
      </w:r>
      <w:r w:rsidRPr="006357C4">
        <w:rPr>
          <w:rFonts w:ascii="Inter" w:hAnsi="Inter" w:cs="Times New Roman"/>
          <w:sz w:val="20"/>
          <w:szCs w:val="20"/>
          <w:lang w:val="it-IT"/>
        </w:rPr>
        <w:tab/>
        <w:t xml:space="preserve"> </w:t>
      </w:r>
      <w:r w:rsidRPr="006357C4">
        <w:rPr>
          <w:rFonts w:ascii="Inter" w:hAnsi="Inter" w:cs="Times New Roman"/>
          <w:sz w:val="20"/>
          <w:szCs w:val="20"/>
          <w:lang w:val="it-IT"/>
        </w:rPr>
        <w:tab/>
        <w:t xml:space="preserve"> </w:t>
      </w:r>
      <w:r w:rsidRPr="006357C4">
        <w:rPr>
          <w:rFonts w:ascii="Inter" w:hAnsi="Inter" w:cs="Times New Roman"/>
          <w:sz w:val="20"/>
          <w:szCs w:val="20"/>
          <w:lang w:val="it-IT"/>
        </w:rPr>
        <w:tab/>
        <w:t xml:space="preserve"> </w:t>
      </w:r>
      <w:r w:rsidRPr="006357C4">
        <w:rPr>
          <w:rFonts w:ascii="Inter" w:hAnsi="Inter" w:cs="Times New Roman"/>
          <w:sz w:val="20"/>
          <w:szCs w:val="20"/>
          <w:lang w:val="it-IT"/>
        </w:rPr>
        <w:tab/>
        <w:t xml:space="preserve"> </w:t>
      </w:r>
      <w:r w:rsidRPr="006357C4">
        <w:rPr>
          <w:rFonts w:ascii="Inter" w:hAnsi="Inter" w:cs="Times New Roman"/>
          <w:sz w:val="20"/>
          <w:szCs w:val="20"/>
          <w:lang w:val="it-IT"/>
        </w:rPr>
        <w:tab/>
        <w:t xml:space="preserve">_________________ (semnatura si stampila) </w:t>
      </w:r>
      <w:r w:rsidRPr="006357C4">
        <w:rPr>
          <w:rFonts w:ascii="Inter" w:hAnsi="Inter" w:cs="Times New Roman"/>
          <w:sz w:val="20"/>
          <w:szCs w:val="20"/>
          <w:lang w:val="it-IT"/>
        </w:rPr>
        <w:tab/>
        <w:t xml:space="preserve"> </w:t>
      </w:r>
    </w:p>
    <w:p w14:paraId="0BFC011E" w14:textId="77777777" w:rsidR="00CE04B7" w:rsidRPr="006357C4" w:rsidRDefault="00CE04B7" w:rsidP="005B096A">
      <w:pPr>
        <w:tabs>
          <w:tab w:val="center" w:pos="720"/>
          <w:tab w:val="center" w:pos="1440"/>
          <w:tab w:val="center" w:pos="2160"/>
          <w:tab w:val="center" w:pos="2881"/>
          <w:tab w:val="center" w:pos="3601"/>
          <w:tab w:val="center" w:pos="4321"/>
          <w:tab w:val="center" w:pos="7029"/>
          <w:tab w:val="center" w:pos="9362"/>
        </w:tabs>
        <w:ind w:left="-15"/>
        <w:jc w:val="both"/>
        <w:rPr>
          <w:rFonts w:ascii="Inter" w:hAnsi="Inter" w:cs="Times New Roman"/>
          <w:sz w:val="20"/>
          <w:szCs w:val="20"/>
          <w:lang w:val="it-IT"/>
        </w:rPr>
      </w:pPr>
    </w:p>
    <w:p w14:paraId="34B35B18" w14:textId="1DB36ED7" w:rsidR="005B096A" w:rsidRPr="006357C4" w:rsidRDefault="00CE04B7" w:rsidP="00783710">
      <w:pPr>
        <w:spacing w:line="235" w:lineRule="auto"/>
        <w:ind w:right="57"/>
        <w:jc w:val="both"/>
        <w:rPr>
          <w:rFonts w:ascii="Inter" w:hAnsi="Inter" w:cs="Times New Roman"/>
          <w:sz w:val="20"/>
          <w:szCs w:val="20"/>
          <w:lang w:val="it-IT"/>
        </w:rPr>
      </w:pPr>
      <w:r w:rsidRPr="006357C4">
        <w:rPr>
          <w:rFonts w:ascii="Inter" w:hAnsi="Inter" w:cs="Times New Roman"/>
          <w:sz w:val="20"/>
          <w:szCs w:val="20"/>
          <w:lang w:val="it-IT"/>
        </w:rPr>
        <w:t xml:space="preserve">Nota: </w:t>
      </w:r>
      <w:r w:rsidRPr="006357C4">
        <w:rPr>
          <w:rFonts w:ascii="Inter" w:hAnsi="Inter" w:cs="Times New Roman"/>
          <w:i/>
          <w:sz w:val="20"/>
          <w:szCs w:val="20"/>
          <w:lang w:val="it-IT"/>
        </w:rPr>
        <w:t>In cazul unei Asocieri, Formularul va fi prezentat de fiecare Ofertant asociat, semnat si stampilat de reprezentantul legal al acestuia. De asemenea, daca Ofertantul beneficiaza de sustinere din partea unui tert sustinator, formularul va trebui completat, semnat si stampilat si de catre reprezentantul legal al tertului sustinator. In situatia in care ofertantul intentioneaza sa subcontracteze parte/parti din contract, formularul va trebui completat, semnat si stampilat si de catre reprezentantul legal al subcontractorului.</w:t>
      </w:r>
      <w:r w:rsidRPr="006357C4">
        <w:rPr>
          <w:rFonts w:ascii="Inter" w:hAnsi="Inter" w:cs="Times New Roman"/>
          <w:sz w:val="20"/>
          <w:szCs w:val="20"/>
          <w:lang w:val="it-IT"/>
        </w:rPr>
        <w:t xml:space="preserve"> </w:t>
      </w:r>
    </w:p>
    <w:p w14:paraId="4603B639" w14:textId="77777777" w:rsidR="001910CC" w:rsidRDefault="001910CC" w:rsidP="001910CC">
      <w:pPr>
        <w:pStyle w:val="TextBody"/>
        <w:jc w:val="both"/>
        <w:rPr>
          <w:rFonts w:ascii="Inter" w:hAnsi="Inter" w:cs="Times New Roman"/>
          <w:sz w:val="20"/>
          <w:szCs w:val="20"/>
          <w:lang w:val="ro-RO"/>
        </w:rPr>
      </w:pPr>
    </w:p>
    <w:p w14:paraId="17728C5D" w14:textId="77777777" w:rsidR="001910CC" w:rsidRPr="00B451D2" w:rsidRDefault="001910CC" w:rsidP="001910CC">
      <w:pPr>
        <w:pStyle w:val="TextBody"/>
        <w:jc w:val="both"/>
        <w:rPr>
          <w:rFonts w:ascii="Inter" w:hAnsi="Inter"/>
          <w:sz w:val="20"/>
          <w:szCs w:val="20"/>
          <w:lang w:val="ro-RO"/>
        </w:rPr>
      </w:pPr>
      <w:r w:rsidRPr="00B451D2">
        <w:rPr>
          <w:rFonts w:ascii="Inter" w:hAnsi="Inter" w:cs="Times New Roman"/>
          <w:sz w:val="20"/>
          <w:szCs w:val="20"/>
          <w:lang w:val="ro-RO"/>
        </w:rPr>
        <w:t>CANDIDATUL/OFERTANTUL</w:t>
      </w:r>
    </w:p>
    <w:p w14:paraId="207F9597" w14:textId="77777777" w:rsidR="001910CC" w:rsidRPr="00B451D2" w:rsidRDefault="001910CC" w:rsidP="001910CC">
      <w:pPr>
        <w:pStyle w:val="TextBody"/>
        <w:jc w:val="both"/>
        <w:rPr>
          <w:rFonts w:ascii="Inter" w:hAnsi="Inter"/>
          <w:sz w:val="20"/>
          <w:szCs w:val="20"/>
          <w:lang w:val="ro-RO"/>
        </w:rPr>
      </w:pPr>
      <w:r w:rsidRPr="00B451D2">
        <w:rPr>
          <w:rFonts w:ascii="Inter" w:hAnsi="Inter" w:cs="Times New Roman"/>
          <w:sz w:val="20"/>
          <w:szCs w:val="20"/>
          <w:lang w:val="ro-RO"/>
        </w:rPr>
        <w:t>____________________</w:t>
      </w:r>
    </w:p>
    <w:p w14:paraId="599A9879" w14:textId="77777777" w:rsidR="001910CC" w:rsidRPr="00B451D2" w:rsidRDefault="001910CC" w:rsidP="001910CC">
      <w:pPr>
        <w:pStyle w:val="TextBody"/>
        <w:jc w:val="both"/>
        <w:rPr>
          <w:rFonts w:ascii="Inter" w:hAnsi="Inter"/>
          <w:sz w:val="20"/>
          <w:szCs w:val="20"/>
          <w:lang w:val="ro-RO"/>
        </w:rPr>
      </w:pPr>
      <w:r w:rsidRPr="00B451D2">
        <w:rPr>
          <w:rFonts w:ascii="Inter" w:hAnsi="Inter" w:cs="Times New Roman"/>
          <w:sz w:val="20"/>
          <w:szCs w:val="20"/>
          <w:lang w:val="ro-RO"/>
        </w:rPr>
        <w:t>  (</w:t>
      </w:r>
      <w:r w:rsidRPr="00B451D2">
        <w:rPr>
          <w:rFonts w:ascii="Inter" w:hAnsi="Inter" w:cs="Times New Roman"/>
          <w:i/>
          <w:iCs/>
          <w:sz w:val="20"/>
          <w:szCs w:val="20"/>
          <w:lang w:val="ro-RO"/>
        </w:rPr>
        <w:t>denumirea/numele</w:t>
      </w:r>
      <w:r w:rsidRPr="00B451D2">
        <w:rPr>
          <w:rFonts w:ascii="Inter" w:hAnsi="Inter" w:cs="Times New Roman"/>
          <w:sz w:val="20"/>
          <w:szCs w:val="20"/>
          <w:lang w:val="ro-RO"/>
        </w:rPr>
        <w:t>)</w:t>
      </w:r>
    </w:p>
    <w:p w14:paraId="7E09FE52" w14:textId="77777777" w:rsidR="001910CC" w:rsidRPr="001910CC" w:rsidRDefault="001910CC" w:rsidP="001910CC">
      <w:pPr>
        <w:pStyle w:val="TextBody"/>
        <w:rPr>
          <w:rFonts w:ascii="Inter" w:hAnsi="Inter" w:cs="Times New Roman"/>
          <w:sz w:val="20"/>
          <w:szCs w:val="20"/>
          <w:lang w:val="ro-RO"/>
        </w:rPr>
      </w:pPr>
    </w:p>
    <w:p w14:paraId="606E9E60" w14:textId="77777777" w:rsidR="001910CC" w:rsidRPr="001910CC" w:rsidRDefault="001910CC" w:rsidP="001910CC">
      <w:pPr>
        <w:pStyle w:val="TextBody"/>
        <w:rPr>
          <w:rFonts w:ascii="Inter" w:hAnsi="Inter" w:cs="Times New Roman"/>
          <w:sz w:val="20"/>
          <w:szCs w:val="20"/>
          <w:lang w:val="ro-RO"/>
        </w:rPr>
      </w:pPr>
    </w:p>
    <w:p w14:paraId="0EBEBC31" w14:textId="77777777" w:rsidR="001910CC" w:rsidRPr="001910CC" w:rsidRDefault="001910CC" w:rsidP="001910CC">
      <w:pPr>
        <w:pStyle w:val="TextBody"/>
        <w:rPr>
          <w:rFonts w:ascii="Inter" w:hAnsi="Inter" w:cs="Times New Roman"/>
          <w:sz w:val="20"/>
          <w:szCs w:val="20"/>
          <w:lang w:val="ro-RO"/>
        </w:rPr>
      </w:pPr>
    </w:p>
    <w:p w14:paraId="46466C2E" w14:textId="77777777" w:rsidR="001910CC" w:rsidRPr="001910CC" w:rsidRDefault="001910CC" w:rsidP="001910CC">
      <w:pPr>
        <w:pStyle w:val="TextBody"/>
        <w:rPr>
          <w:rFonts w:ascii="Inter" w:hAnsi="Inter" w:cs="Times New Roman"/>
          <w:sz w:val="20"/>
          <w:szCs w:val="20"/>
          <w:lang w:val="ro-RO"/>
        </w:rPr>
      </w:pPr>
    </w:p>
    <w:p w14:paraId="624334E0" w14:textId="77777777" w:rsidR="006357C4" w:rsidRDefault="001910CC" w:rsidP="006357C4">
      <w:pPr>
        <w:pStyle w:val="TextBody"/>
        <w:jc w:val="center"/>
        <w:rPr>
          <w:rFonts w:ascii="Inter" w:hAnsi="Inter" w:cs="Times New Roman"/>
          <w:b/>
          <w:bCs/>
          <w:sz w:val="20"/>
          <w:szCs w:val="20"/>
          <w:lang w:val="ro-RO"/>
        </w:rPr>
      </w:pPr>
      <w:r w:rsidRPr="001910CC">
        <w:rPr>
          <w:rFonts w:ascii="Inter" w:hAnsi="Inter" w:cs="Times New Roman"/>
          <w:b/>
          <w:bCs/>
          <w:sz w:val="20"/>
          <w:szCs w:val="20"/>
          <w:lang w:val="ro-RO"/>
        </w:rPr>
        <w:t xml:space="preserve">Declaratie privind respectarea reglementarilor obligatorii din domeniul mediului, social, al relatiilor de munca </w:t>
      </w:r>
    </w:p>
    <w:p w14:paraId="16B10C63" w14:textId="14F3A665" w:rsidR="001910CC" w:rsidRPr="001910CC" w:rsidRDefault="001910CC" w:rsidP="006357C4">
      <w:pPr>
        <w:pStyle w:val="TextBody"/>
        <w:jc w:val="center"/>
        <w:rPr>
          <w:rFonts w:ascii="Inter" w:hAnsi="Inter" w:cs="Times New Roman"/>
          <w:sz w:val="20"/>
          <w:szCs w:val="20"/>
          <w:lang w:val="ro-RO"/>
        </w:rPr>
      </w:pPr>
      <w:r w:rsidRPr="001910CC">
        <w:rPr>
          <w:rFonts w:ascii="Inter" w:hAnsi="Inter" w:cs="Times New Roman"/>
          <w:b/>
          <w:bCs/>
          <w:sz w:val="20"/>
          <w:szCs w:val="20"/>
          <w:lang w:val="ro-RO"/>
        </w:rPr>
        <w:t>si privind respectarea legislatiei de securitate si sanatate in munca</w:t>
      </w:r>
    </w:p>
    <w:p w14:paraId="2134E61E" w14:textId="77777777" w:rsidR="001910CC" w:rsidRPr="001910CC" w:rsidRDefault="001910CC" w:rsidP="001910CC">
      <w:pPr>
        <w:pStyle w:val="TextBody"/>
        <w:rPr>
          <w:rFonts w:ascii="Inter" w:hAnsi="Inter" w:cs="Times New Roman"/>
          <w:sz w:val="20"/>
          <w:szCs w:val="20"/>
          <w:lang w:val="ro-RO"/>
        </w:rPr>
      </w:pPr>
    </w:p>
    <w:p w14:paraId="056CD090" w14:textId="77777777" w:rsidR="001910CC" w:rsidRPr="001910CC" w:rsidRDefault="001910CC" w:rsidP="001910CC">
      <w:pPr>
        <w:pStyle w:val="TextBody"/>
        <w:rPr>
          <w:rFonts w:ascii="Inter" w:hAnsi="Inter" w:cs="Times New Roman"/>
          <w:sz w:val="20"/>
          <w:szCs w:val="20"/>
          <w:lang w:val="ro-RO"/>
        </w:rPr>
      </w:pPr>
    </w:p>
    <w:p w14:paraId="3A89D89D" w14:textId="77777777" w:rsidR="001910CC" w:rsidRPr="001910CC" w:rsidRDefault="001910CC" w:rsidP="001910CC">
      <w:pPr>
        <w:pStyle w:val="TextBody"/>
        <w:rPr>
          <w:rFonts w:ascii="Inter" w:hAnsi="Inter" w:cs="Times New Roman"/>
          <w:sz w:val="20"/>
          <w:szCs w:val="20"/>
          <w:lang w:val="ro-RO"/>
        </w:rPr>
      </w:pPr>
    </w:p>
    <w:p w14:paraId="5547D0A2" w14:textId="77777777" w:rsidR="001910CC" w:rsidRPr="001910CC" w:rsidRDefault="001910CC" w:rsidP="001910CC">
      <w:pPr>
        <w:pStyle w:val="TextBody"/>
        <w:rPr>
          <w:rFonts w:ascii="Inter" w:hAnsi="Inter" w:cs="Times New Roman"/>
          <w:sz w:val="20"/>
          <w:szCs w:val="20"/>
          <w:lang w:val="ro-RO"/>
        </w:rPr>
      </w:pPr>
      <w:r w:rsidRPr="001910CC">
        <w:rPr>
          <w:rFonts w:ascii="Inter" w:hAnsi="Inter" w:cs="Times New Roman"/>
          <w:b/>
          <w:sz w:val="20"/>
          <w:szCs w:val="20"/>
          <w:lang w:val="ro-RO"/>
        </w:rPr>
        <w:tab/>
        <w:t>Subsemnatul(a)</w:t>
      </w:r>
      <w:r w:rsidRPr="001910CC">
        <w:rPr>
          <w:rFonts w:ascii="Inter" w:hAnsi="Inter" w:cs="Times New Roman"/>
          <w:sz w:val="20"/>
          <w:szCs w:val="20"/>
          <w:lang w:val="ro-RO"/>
        </w:rPr>
        <w:t xml:space="preserve"> ..............………………., </w:t>
      </w:r>
      <w:r w:rsidRPr="001910CC">
        <w:rPr>
          <w:rFonts w:ascii="Inter" w:hAnsi="Inter" w:cs="Times New Roman"/>
          <w:b/>
          <w:sz w:val="20"/>
          <w:szCs w:val="20"/>
          <w:lang w:val="ro-RO"/>
        </w:rPr>
        <w:t>in calitate de</w:t>
      </w:r>
      <w:r w:rsidRPr="001910CC">
        <w:rPr>
          <w:rFonts w:ascii="Inter" w:hAnsi="Inter" w:cs="Times New Roman"/>
          <w:sz w:val="20"/>
          <w:szCs w:val="20"/>
          <w:lang w:val="ro-RO"/>
        </w:rPr>
        <w:t xml:space="preserve"> </w:t>
      </w:r>
      <w:r w:rsidRPr="001910CC">
        <w:rPr>
          <w:rFonts w:ascii="Inter" w:hAnsi="Inter" w:cs="Times New Roman"/>
          <w:i/>
          <w:sz w:val="20"/>
          <w:szCs w:val="20"/>
          <w:lang w:val="ro-RO"/>
        </w:rPr>
        <w:t xml:space="preserve">reprezentant imputernicit </w:t>
      </w:r>
      <w:r w:rsidRPr="001910CC">
        <w:rPr>
          <w:rFonts w:ascii="Inter" w:hAnsi="Inter" w:cs="Times New Roman"/>
          <w:b/>
          <w:sz w:val="20"/>
          <w:szCs w:val="20"/>
          <w:lang w:val="ro-RO"/>
        </w:rPr>
        <w:t>al Ofertantului</w:t>
      </w:r>
      <w:r w:rsidRPr="001910CC">
        <w:rPr>
          <w:rFonts w:ascii="Inter" w:hAnsi="Inter" w:cs="Times New Roman"/>
          <w:sz w:val="20"/>
          <w:szCs w:val="20"/>
          <w:lang w:val="ro-RO"/>
        </w:rPr>
        <w:t xml:space="preserve"> ……………………………… la procedura ..................... pentru atribuirea contractului de achizitie .....................</w:t>
      </w:r>
      <w:r w:rsidRPr="001910CC">
        <w:rPr>
          <w:rFonts w:ascii="Inter" w:hAnsi="Inter" w:cs="Times New Roman"/>
          <w:b/>
          <w:bCs/>
          <w:i/>
          <w:sz w:val="20"/>
          <w:szCs w:val="20"/>
          <w:lang w:val="ro-RO"/>
        </w:rPr>
        <w:t xml:space="preserve"> </w:t>
      </w:r>
      <w:r w:rsidRPr="001910CC">
        <w:rPr>
          <w:rFonts w:ascii="Inter" w:hAnsi="Inter" w:cs="Times New Roman"/>
          <w:sz w:val="20"/>
          <w:szCs w:val="20"/>
          <w:lang w:val="ro-RO"/>
        </w:rPr>
        <w:t>organizată de Direcția Generala de Asistenta Sociala si Protectia Copilului Sector 6, declar pe propria raspundere, ca pe toata durata contractului, voi respecta reglementarile obligatorii din domeniul mediului, social si al relatiilor de munca.</w:t>
      </w:r>
    </w:p>
    <w:p w14:paraId="3F1BA946" w14:textId="77777777" w:rsidR="001910CC" w:rsidRPr="001910CC" w:rsidRDefault="001910CC" w:rsidP="001910CC">
      <w:pPr>
        <w:pStyle w:val="TextBody"/>
        <w:rPr>
          <w:rFonts w:ascii="Inter" w:hAnsi="Inter" w:cs="Times New Roman"/>
          <w:sz w:val="20"/>
          <w:szCs w:val="20"/>
          <w:lang w:val="ro-RO"/>
        </w:rPr>
      </w:pPr>
      <w:r w:rsidRPr="001910CC">
        <w:rPr>
          <w:rFonts w:ascii="Inter" w:hAnsi="Inter" w:cs="Times New Roman"/>
          <w:sz w:val="20"/>
          <w:szCs w:val="20"/>
          <w:lang w:val="ro-RO"/>
        </w:rPr>
        <w:tab/>
        <w:t>De asemenea, declar pe propria raspundere, ca pe toata durata contractului, voi respecta legislatia de securitate şi sanatate in munca, in vigoare, pentru tot personalul angajat in derularea contractului.</w:t>
      </w:r>
    </w:p>
    <w:p w14:paraId="2339B4C7" w14:textId="77777777" w:rsidR="001910CC" w:rsidRPr="001910CC" w:rsidRDefault="001910CC" w:rsidP="001910CC">
      <w:pPr>
        <w:pStyle w:val="TextBody"/>
        <w:rPr>
          <w:rFonts w:ascii="Inter" w:hAnsi="Inter" w:cs="Times New Roman"/>
          <w:sz w:val="20"/>
          <w:szCs w:val="20"/>
          <w:lang w:val="ro-RO"/>
        </w:rPr>
      </w:pPr>
      <w:r w:rsidRPr="001910CC">
        <w:rPr>
          <w:rFonts w:ascii="Inter" w:hAnsi="Inter" w:cs="Times New Roman"/>
          <w:sz w:val="20"/>
          <w:szCs w:val="20"/>
          <w:lang w:val="ro-RO"/>
        </w:rPr>
        <w:tab/>
      </w:r>
    </w:p>
    <w:p w14:paraId="77D901AB" w14:textId="77777777" w:rsidR="001910CC" w:rsidRPr="001910CC" w:rsidRDefault="001910CC" w:rsidP="001910CC">
      <w:pPr>
        <w:pStyle w:val="TextBody"/>
        <w:rPr>
          <w:rFonts w:ascii="Inter" w:hAnsi="Inter" w:cs="Times New Roman"/>
          <w:sz w:val="20"/>
          <w:szCs w:val="20"/>
          <w:lang w:val="ro-RO"/>
        </w:rPr>
      </w:pPr>
    </w:p>
    <w:p w14:paraId="5B21F2FB" w14:textId="77777777" w:rsidR="001910CC" w:rsidRPr="001910CC" w:rsidRDefault="001910CC" w:rsidP="001910CC">
      <w:pPr>
        <w:pStyle w:val="TextBody"/>
        <w:rPr>
          <w:rFonts w:ascii="Inter" w:hAnsi="Inter" w:cs="Times New Roman"/>
          <w:sz w:val="20"/>
          <w:szCs w:val="20"/>
          <w:lang w:val="ro-RO"/>
        </w:rPr>
      </w:pPr>
      <w:r w:rsidRPr="001910CC">
        <w:rPr>
          <w:rFonts w:ascii="Inter" w:hAnsi="Inter" w:cs="Times New Roman"/>
          <w:sz w:val="20"/>
          <w:szCs w:val="20"/>
          <w:lang w:val="ro-RO"/>
        </w:rPr>
        <w:tab/>
      </w:r>
      <w:r w:rsidRPr="001910CC">
        <w:rPr>
          <w:rFonts w:ascii="Inter" w:hAnsi="Inter" w:cs="Times New Roman"/>
          <w:bCs/>
          <w:iCs/>
          <w:sz w:val="20"/>
          <w:szCs w:val="20"/>
          <w:lang w:val="ro-RO"/>
        </w:rPr>
        <w:t>Totodata, declar ca am luat la cunostinta de prevederile art 326 « Falsul in Declaratii » din Codul Penal referitor la "</w:t>
      </w:r>
      <w:r w:rsidRPr="001910CC">
        <w:rPr>
          <w:rFonts w:ascii="Inter" w:hAnsi="Inter" w:cs="Times New Roman"/>
          <w:bCs/>
          <w:i/>
          <w:iCs/>
          <w:sz w:val="20"/>
          <w:szCs w:val="20"/>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1910CC">
        <w:rPr>
          <w:rFonts w:ascii="Inter" w:hAnsi="Inter" w:cs="Times New Roman"/>
          <w:bCs/>
          <w:iCs/>
          <w:sz w:val="20"/>
          <w:szCs w:val="20"/>
          <w:lang w:val="ro-RO"/>
        </w:rPr>
        <w:t>."</w:t>
      </w:r>
      <w:r w:rsidRPr="001910CC">
        <w:rPr>
          <w:rFonts w:ascii="Inter" w:hAnsi="Inter" w:cs="Times New Roman"/>
          <w:sz w:val="20"/>
          <w:szCs w:val="20"/>
          <w:lang w:val="ro-RO"/>
        </w:rPr>
        <w:t>.</w:t>
      </w:r>
    </w:p>
    <w:p w14:paraId="40737CBF" w14:textId="77777777" w:rsidR="001910CC" w:rsidRPr="001910CC" w:rsidRDefault="001910CC" w:rsidP="001910CC">
      <w:pPr>
        <w:pStyle w:val="TextBody"/>
        <w:rPr>
          <w:rFonts w:ascii="Inter" w:hAnsi="Inter" w:cs="Times New Roman"/>
          <w:sz w:val="20"/>
          <w:szCs w:val="20"/>
          <w:lang w:val="ro-RO"/>
        </w:rPr>
      </w:pPr>
    </w:p>
    <w:p w14:paraId="29858501" w14:textId="77777777" w:rsidR="001910CC" w:rsidRPr="001910CC" w:rsidRDefault="001910CC" w:rsidP="001910CC">
      <w:pPr>
        <w:pStyle w:val="TextBody"/>
        <w:rPr>
          <w:rFonts w:ascii="Inter" w:hAnsi="Inter" w:cs="Times New Roman"/>
          <w:sz w:val="20"/>
          <w:szCs w:val="20"/>
          <w:lang w:val="ro-RO"/>
        </w:rPr>
      </w:pPr>
    </w:p>
    <w:p w14:paraId="024C3422" w14:textId="77777777" w:rsidR="001910CC" w:rsidRPr="001910CC" w:rsidRDefault="001910CC" w:rsidP="001910CC">
      <w:pPr>
        <w:pStyle w:val="TextBody"/>
        <w:rPr>
          <w:rFonts w:ascii="Inter" w:hAnsi="Inter" w:cs="Times New Roman"/>
          <w:sz w:val="20"/>
          <w:szCs w:val="20"/>
          <w:lang w:val="ro-RO"/>
        </w:rPr>
      </w:pPr>
    </w:p>
    <w:p w14:paraId="4078BBBE" w14:textId="77777777" w:rsidR="001910CC" w:rsidRPr="001910CC" w:rsidRDefault="001910CC" w:rsidP="001910CC">
      <w:pPr>
        <w:pStyle w:val="TextBody"/>
        <w:rPr>
          <w:rFonts w:ascii="Inter" w:hAnsi="Inter" w:cs="Times New Roman"/>
          <w:sz w:val="20"/>
          <w:szCs w:val="20"/>
          <w:lang w:val="ro-RO"/>
        </w:rPr>
      </w:pPr>
      <w:r w:rsidRPr="001910CC">
        <w:rPr>
          <w:rFonts w:ascii="Inter" w:hAnsi="Inter" w:cs="Times New Roman"/>
          <w:sz w:val="20"/>
          <w:szCs w:val="20"/>
          <w:lang w:val="ro-RO"/>
        </w:rPr>
        <w:t xml:space="preserve">Data ______________  </w:t>
      </w:r>
      <w:r w:rsidRPr="001910CC">
        <w:rPr>
          <w:rFonts w:ascii="Inter" w:hAnsi="Inter" w:cs="Times New Roman"/>
          <w:sz w:val="20"/>
          <w:szCs w:val="20"/>
          <w:lang w:val="ro-RO"/>
        </w:rPr>
        <w:tab/>
      </w:r>
      <w:r w:rsidRPr="001910CC">
        <w:rPr>
          <w:rFonts w:ascii="Inter" w:hAnsi="Inter" w:cs="Times New Roman"/>
          <w:sz w:val="20"/>
          <w:szCs w:val="20"/>
          <w:lang w:val="ro-RO"/>
        </w:rPr>
        <w:tab/>
      </w:r>
      <w:r w:rsidRPr="001910CC">
        <w:rPr>
          <w:rFonts w:ascii="Inter" w:hAnsi="Inter" w:cs="Times New Roman"/>
          <w:sz w:val="20"/>
          <w:szCs w:val="20"/>
          <w:lang w:val="ro-RO"/>
        </w:rPr>
        <w:tab/>
      </w:r>
      <w:r w:rsidRPr="001910CC">
        <w:rPr>
          <w:rFonts w:ascii="Inter" w:hAnsi="Inter" w:cs="Times New Roman"/>
          <w:sz w:val="20"/>
          <w:szCs w:val="20"/>
          <w:lang w:val="ro-RO"/>
        </w:rPr>
        <w:tab/>
      </w:r>
      <w:r w:rsidRPr="001910CC">
        <w:rPr>
          <w:rFonts w:ascii="Inter" w:hAnsi="Inter" w:cs="Times New Roman"/>
          <w:sz w:val="20"/>
          <w:szCs w:val="20"/>
          <w:lang w:val="ro-RO"/>
        </w:rPr>
        <w:tab/>
      </w:r>
      <w:r w:rsidRPr="001910CC">
        <w:rPr>
          <w:rFonts w:ascii="Inter" w:hAnsi="Inter" w:cs="Times New Roman"/>
          <w:sz w:val="20"/>
          <w:szCs w:val="20"/>
          <w:lang w:val="ro-RO"/>
        </w:rPr>
        <w:tab/>
      </w:r>
      <w:r w:rsidRPr="001910CC">
        <w:rPr>
          <w:rFonts w:ascii="Inter" w:hAnsi="Inter" w:cs="Times New Roman"/>
          <w:sz w:val="20"/>
          <w:szCs w:val="20"/>
          <w:lang w:val="ro-RO"/>
        </w:rPr>
        <w:tab/>
      </w:r>
      <w:r w:rsidRPr="001910CC">
        <w:rPr>
          <w:rFonts w:ascii="Inter" w:hAnsi="Inter" w:cs="Times New Roman"/>
          <w:sz w:val="20"/>
          <w:szCs w:val="20"/>
          <w:lang w:val="ro-RO"/>
        </w:rPr>
        <w:tab/>
      </w:r>
      <w:r w:rsidRPr="001910CC">
        <w:rPr>
          <w:rFonts w:ascii="Inter" w:hAnsi="Inter" w:cs="Times New Roman"/>
          <w:b/>
          <w:sz w:val="20"/>
          <w:szCs w:val="20"/>
          <w:lang w:val="ro-RO"/>
        </w:rPr>
        <w:t>Ofertant</w:t>
      </w:r>
    </w:p>
    <w:p w14:paraId="72C73520" w14:textId="77777777" w:rsidR="001910CC" w:rsidRPr="001910CC" w:rsidRDefault="001910CC" w:rsidP="001910CC">
      <w:pPr>
        <w:pStyle w:val="TextBody"/>
        <w:rPr>
          <w:rFonts w:ascii="Inter" w:hAnsi="Inter" w:cs="Times New Roman"/>
          <w:sz w:val="20"/>
          <w:szCs w:val="20"/>
          <w:lang w:val="ro-RO"/>
        </w:rPr>
      </w:pPr>
      <w:r w:rsidRPr="001910CC">
        <w:rPr>
          <w:rFonts w:ascii="Inter" w:hAnsi="Inter" w:cs="Times New Roman"/>
          <w:sz w:val="20"/>
          <w:szCs w:val="20"/>
          <w:lang w:val="ro-RO"/>
        </w:rPr>
        <w:tab/>
      </w:r>
      <w:r w:rsidRPr="001910CC">
        <w:rPr>
          <w:rFonts w:ascii="Inter" w:hAnsi="Inter" w:cs="Times New Roman"/>
          <w:sz w:val="20"/>
          <w:szCs w:val="20"/>
          <w:lang w:val="ro-RO"/>
        </w:rPr>
        <w:tab/>
      </w:r>
      <w:r w:rsidRPr="001910CC">
        <w:rPr>
          <w:rFonts w:ascii="Inter" w:hAnsi="Inter" w:cs="Times New Roman"/>
          <w:sz w:val="20"/>
          <w:szCs w:val="20"/>
          <w:lang w:val="ro-RO"/>
        </w:rPr>
        <w:tab/>
      </w:r>
      <w:r w:rsidRPr="001910CC">
        <w:rPr>
          <w:rFonts w:ascii="Inter" w:hAnsi="Inter" w:cs="Times New Roman"/>
          <w:sz w:val="20"/>
          <w:szCs w:val="20"/>
          <w:lang w:val="ro-RO"/>
        </w:rPr>
        <w:tab/>
      </w:r>
      <w:r w:rsidRPr="001910CC">
        <w:rPr>
          <w:rFonts w:ascii="Inter" w:hAnsi="Inter" w:cs="Times New Roman"/>
          <w:sz w:val="20"/>
          <w:szCs w:val="20"/>
          <w:lang w:val="ro-RO"/>
        </w:rPr>
        <w:tab/>
      </w:r>
      <w:r w:rsidRPr="001910CC">
        <w:rPr>
          <w:rFonts w:ascii="Inter" w:hAnsi="Inter" w:cs="Times New Roman"/>
          <w:sz w:val="20"/>
          <w:szCs w:val="20"/>
          <w:lang w:val="ro-RO"/>
        </w:rPr>
        <w:tab/>
      </w:r>
      <w:r w:rsidRPr="001910CC">
        <w:rPr>
          <w:rFonts w:ascii="Inter" w:hAnsi="Inter" w:cs="Times New Roman"/>
          <w:sz w:val="20"/>
          <w:szCs w:val="20"/>
          <w:lang w:val="ro-RO"/>
        </w:rPr>
        <w:tab/>
        <w:t>_________________ (semnatura si stampila)</w:t>
      </w:r>
      <w:r w:rsidRPr="001910CC">
        <w:rPr>
          <w:rFonts w:ascii="Inter" w:hAnsi="Inter" w:cs="Times New Roman"/>
          <w:sz w:val="20"/>
          <w:szCs w:val="20"/>
          <w:lang w:val="ro-RO"/>
        </w:rPr>
        <w:tab/>
      </w:r>
    </w:p>
    <w:p w14:paraId="5F4DF9F2" w14:textId="77777777" w:rsidR="001910CC" w:rsidRPr="001910CC" w:rsidRDefault="001910CC" w:rsidP="001910CC">
      <w:pPr>
        <w:pStyle w:val="TextBody"/>
        <w:rPr>
          <w:rFonts w:ascii="Inter" w:hAnsi="Inter" w:cs="Times New Roman"/>
          <w:sz w:val="20"/>
          <w:szCs w:val="20"/>
          <w:lang w:val="ro-RO"/>
        </w:rPr>
      </w:pPr>
    </w:p>
    <w:p w14:paraId="3430EA75" w14:textId="77777777" w:rsidR="001910CC" w:rsidRDefault="001910CC" w:rsidP="00A51A2F">
      <w:pPr>
        <w:pStyle w:val="TextBody"/>
        <w:jc w:val="both"/>
        <w:rPr>
          <w:rFonts w:ascii="Inter" w:hAnsi="Inter" w:cs="Times New Roman"/>
          <w:sz w:val="20"/>
          <w:szCs w:val="20"/>
          <w:lang w:val="ro-RO"/>
        </w:rPr>
      </w:pPr>
    </w:p>
    <w:p w14:paraId="25BC6B6D" w14:textId="77777777" w:rsidR="001910CC" w:rsidRDefault="001910CC" w:rsidP="00A51A2F">
      <w:pPr>
        <w:pStyle w:val="TextBody"/>
        <w:jc w:val="both"/>
        <w:rPr>
          <w:rFonts w:ascii="Inter" w:hAnsi="Inter" w:cs="Times New Roman"/>
          <w:sz w:val="20"/>
          <w:szCs w:val="20"/>
          <w:lang w:val="ro-RO"/>
        </w:rPr>
      </w:pPr>
    </w:p>
    <w:p w14:paraId="57C3B156" w14:textId="77777777" w:rsidR="001910CC" w:rsidRDefault="001910CC" w:rsidP="00A51A2F">
      <w:pPr>
        <w:pStyle w:val="TextBody"/>
        <w:jc w:val="both"/>
        <w:rPr>
          <w:rFonts w:ascii="Inter" w:hAnsi="Inter" w:cs="Times New Roman"/>
          <w:sz w:val="20"/>
          <w:szCs w:val="20"/>
          <w:lang w:val="ro-RO"/>
        </w:rPr>
      </w:pPr>
    </w:p>
    <w:p w14:paraId="38FB2015" w14:textId="77777777" w:rsidR="001910CC" w:rsidRDefault="001910CC" w:rsidP="00A51A2F">
      <w:pPr>
        <w:pStyle w:val="TextBody"/>
        <w:jc w:val="both"/>
        <w:rPr>
          <w:rFonts w:ascii="Inter" w:hAnsi="Inter" w:cs="Times New Roman"/>
          <w:sz w:val="20"/>
          <w:szCs w:val="20"/>
          <w:lang w:val="ro-RO"/>
        </w:rPr>
      </w:pPr>
    </w:p>
    <w:p w14:paraId="0445BFC9" w14:textId="07B3DFC0" w:rsidR="001910CC" w:rsidRDefault="001910CC" w:rsidP="00A51A2F">
      <w:pPr>
        <w:pStyle w:val="TextBody"/>
        <w:jc w:val="both"/>
        <w:rPr>
          <w:rFonts w:ascii="Inter" w:hAnsi="Inter" w:cs="Times New Roman"/>
          <w:sz w:val="20"/>
          <w:szCs w:val="20"/>
          <w:lang w:val="ro-RO"/>
        </w:rPr>
      </w:pPr>
    </w:p>
    <w:p w14:paraId="2F60B225" w14:textId="77777777" w:rsidR="001910CC" w:rsidRDefault="001910CC" w:rsidP="00A51A2F">
      <w:pPr>
        <w:pStyle w:val="TextBody"/>
        <w:jc w:val="both"/>
        <w:rPr>
          <w:rFonts w:ascii="Inter" w:hAnsi="Inter" w:cs="Times New Roman"/>
          <w:sz w:val="20"/>
          <w:szCs w:val="20"/>
          <w:lang w:val="ro-RO"/>
        </w:rPr>
      </w:pPr>
    </w:p>
    <w:p w14:paraId="6D85D97A" w14:textId="02DB3A85" w:rsidR="00A51A2F" w:rsidRPr="00B451D2" w:rsidRDefault="00A51A2F" w:rsidP="00A51A2F">
      <w:pPr>
        <w:pStyle w:val="TextBody"/>
        <w:jc w:val="both"/>
        <w:rPr>
          <w:rFonts w:ascii="Inter" w:hAnsi="Inter"/>
          <w:sz w:val="20"/>
          <w:szCs w:val="20"/>
          <w:lang w:val="ro-RO"/>
        </w:rPr>
      </w:pPr>
      <w:r w:rsidRPr="00B451D2">
        <w:rPr>
          <w:rFonts w:ascii="Inter" w:hAnsi="Inter" w:cs="Times New Roman"/>
          <w:sz w:val="20"/>
          <w:szCs w:val="20"/>
          <w:lang w:val="ro-RO"/>
        </w:rPr>
        <w:lastRenderedPageBreak/>
        <w:t>CANDIDATUL/OFERTANTUL</w:t>
      </w:r>
    </w:p>
    <w:p w14:paraId="42F50C4A" w14:textId="77777777" w:rsidR="00A51A2F" w:rsidRPr="00B451D2" w:rsidRDefault="00A51A2F" w:rsidP="00A51A2F">
      <w:pPr>
        <w:pStyle w:val="TextBody"/>
        <w:jc w:val="both"/>
        <w:rPr>
          <w:rFonts w:ascii="Inter" w:hAnsi="Inter"/>
          <w:sz w:val="20"/>
          <w:szCs w:val="20"/>
          <w:lang w:val="ro-RO"/>
        </w:rPr>
      </w:pPr>
      <w:r w:rsidRPr="00B451D2">
        <w:rPr>
          <w:rFonts w:ascii="Inter" w:hAnsi="Inter" w:cs="Times New Roman"/>
          <w:sz w:val="20"/>
          <w:szCs w:val="20"/>
          <w:lang w:val="ro-RO"/>
        </w:rPr>
        <w:t>____________________</w:t>
      </w:r>
    </w:p>
    <w:p w14:paraId="4DE54D2C" w14:textId="77777777" w:rsidR="00A51A2F" w:rsidRPr="00B451D2" w:rsidRDefault="00A51A2F" w:rsidP="00A51A2F">
      <w:pPr>
        <w:pStyle w:val="TextBody"/>
        <w:jc w:val="both"/>
        <w:rPr>
          <w:rFonts w:ascii="Inter" w:hAnsi="Inter"/>
          <w:sz w:val="20"/>
          <w:szCs w:val="20"/>
          <w:lang w:val="ro-RO"/>
        </w:rPr>
      </w:pPr>
      <w:r w:rsidRPr="00B451D2">
        <w:rPr>
          <w:rFonts w:ascii="Inter" w:hAnsi="Inter" w:cs="Times New Roman"/>
          <w:sz w:val="20"/>
          <w:szCs w:val="20"/>
          <w:lang w:val="ro-RO"/>
        </w:rPr>
        <w:t>  (</w:t>
      </w:r>
      <w:r w:rsidRPr="00B451D2">
        <w:rPr>
          <w:rFonts w:ascii="Inter" w:hAnsi="Inter" w:cs="Times New Roman"/>
          <w:i/>
          <w:iCs/>
          <w:sz w:val="20"/>
          <w:szCs w:val="20"/>
          <w:lang w:val="ro-RO"/>
        </w:rPr>
        <w:t>denumirea/numele</w:t>
      </w:r>
      <w:r w:rsidRPr="00B451D2">
        <w:rPr>
          <w:rFonts w:ascii="Inter" w:hAnsi="Inter" w:cs="Times New Roman"/>
          <w:sz w:val="20"/>
          <w:szCs w:val="20"/>
          <w:lang w:val="ro-RO"/>
        </w:rPr>
        <w:t>)</w:t>
      </w:r>
    </w:p>
    <w:p w14:paraId="6BEBD016" w14:textId="77777777" w:rsidR="00893039" w:rsidRPr="006357C4" w:rsidRDefault="00893039" w:rsidP="00893039">
      <w:pPr>
        <w:jc w:val="both"/>
        <w:rPr>
          <w:rFonts w:ascii="Inter" w:hAnsi="Inter"/>
          <w:b/>
          <w:sz w:val="20"/>
          <w:szCs w:val="20"/>
          <w:lang w:val="it-IT"/>
        </w:rPr>
      </w:pPr>
    </w:p>
    <w:p w14:paraId="509ADB25" w14:textId="3EE8800E" w:rsidR="00893039" w:rsidRPr="006357C4" w:rsidRDefault="00893039" w:rsidP="0076506E">
      <w:pPr>
        <w:jc w:val="center"/>
        <w:rPr>
          <w:rFonts w:ascii="Inter" w:hAnsi="Inter"/>
          <w:b/>
          <w:sz w:val="20"/>
          <w:szCs w:val="20"/>
          <w:lang w:val="it-IT"/>
        </w:rPr>
      </w:pPr>
      <w:r w:rsidRPr="006357C4">
        <w:rPr>
          <w:rFonts w:ascii="Inter" w:hAnsi="Inter"/>
          <w:b/>
          <w:sz w:val="20"/>
          <w:szCs w:val="20"/>
          <w:lang w:val="it-IT"/>
        </w:rPr>
        <w:t>FORMULAR DE OFERT</w:t>
      </w:r>
      <w:r w:rsidR="0076506E" w:rsidRPr="006357C4">
        <w:rPr>
          <w:rFonts w:ascii="Inter" w:hAnsi="Inter"/>
          <w:b/>
          <w:sz w:val="20"/>
          <w:szCs w:val="20"/>
          <w:lang w:val="it-IT"/>
        </w:rPr>
        <w:t>Ă</w:t>
      </w:r>
    </w:p>
    <w:p w14:paraId="78857B64" w14:textId="77777777" w:rsidR="00194DD7" w:rsidRPr="006357C4" w:rsidRDefault="00194DD7" w:rsidP="0076506E">
      <w:pPr>
        <w:jc w:val="center"/>
        <w:rPr>
          <w:rFonts w:ascii="Inter" w:hAnsi="Inter"/>
          <w:b/>
          <w:sz w:val="20"/>
          <w:szCs w:val="20"/>
          <w:lang w:val="it-IT"/>
        </w:rPr>
      </w:pPr>
    </w:p>
    <w:p w14:paraId="5FD5FDB8" w14:textId="054845D8" w:rsidR="00893039" w:rsidRPr="00B451D2" w:rsidRDefault="00893039" w:rsidP="0076506E">
      <w:pPr>
        <w:jc w:val="center"/>
        <w:rPr>
          <w:rFonts w:ascii="Inter" w:hAnsi="Inter"/>
          <w:sz w:val="20"/>
          <w:szCs w:val="20"/>
        </w:rPr>
      </w:pPr>
      <w:proofErr w:type="spellStart"/>
      <w:r w:rsidRPr="00B451D2">
        <w:rPr>
          <w:rFonts w:ascii="Inter" w:hAnsi="Inter"/>
          <w:sz w:val="20"/>
          <w:szCs w:val="20"/>
        </w:rPr>
        <w:t>C</w:t>
      </w:r>
      <w:r w:rsidR="0076506E" w:rsidRPr="00B451D2">
        <w:rPr>
          <w:rFonts w:ascii="Inter" w:hAnsi="Inter"/>
          <w:sz w:val="20"/>
          <w:szCs w:val="20"/>
        </w:rPr>
        <w:t>ă</w:t>
      </w:r>
      <w:r w:rsidRPr="00B451D2">
        <w:rPr>
          <w:rFonts w:ascii="Inter" w:hAnsi="Inter"/>
          <w:sz w:val="20"/>
          <w:szCs w:val="20"/>
        </w:rPr>
        <w:t>tre</w:t>
      </w:r>
      <w:proofErr w:type="spellEnd"/>
      <w:r w:rsidR="0076506E" w:rsidRPr="00B451D2">
        <w:rPr>
          <w:rFonts w:ascii="Inter" w:hAnsi="Inter"/>
          <w:sz w:val="20"/>
          <w:szCs w:val="20"/>
        </w:rPr>
        <w:t xml:space="preserve"> ___________________________________________________</w:t>
      </w:r>
    </w:p>
    <w:p w14:paraId="2F736F89" w14:textId="7C550768" w:rsidR="00893039" w:rsidRPr="00B451D2" w:rsidRDefault="00893039" w:rsidP="0076506E">
      <w:pPr>
        <w:jc w:val="center"/>
        <w:rPr>
          <w:rFonts w:ascii="Inter" w:hAnsi="Inter"/>
          <w:iCs/>
          <w:sz w:val="20"/>
          <w:szCs w:val="20"/>
          <w:lang w:val="fr-FR"/>
        </w:rPr>
      </w:pPr>
      <w:r w:rsidRPr="00B451D2">
        <w:rPr>
          <w:rFonts w:ascii="Inter" w:hAnsi="Inter"/>
          <w:iCs/>
          <w:sz w:val="20"/>
          <w:szCs w:val="20"/>
          <w:lang w:val="fr-FR"/>
        </w:rPr>
        <w:t>(</w:t>
      </w:r>
      <w:proofErr w:type="spellStart"/>
      <w:proofErr w:type="gramStart"/>
      <w:r w:rsidRPr="00B451D2">
        <w:rPr>
          <w:rFonts w:ascii="Inter" w:hAnsi="Inter"/>
          <w:i/>
          <w:sz w:val="20"/>
          <w:szCs w:val="20"/>
          <w:lang w:val="fr-FR"/>
        </w:rPr>
        <w:t>denumirea</w:t>
      </w:r>
      <w:proofErr w:type="spellEnd"/>
      <w:proofErr w:type="gramEnd"/>
      <w:r w:rsidRPr="00B451D2">
        <w:rPr>
          <w:rFonts w:ascii="Inter" w:hAnsi="Inter"/>
          <w:i/>
          <w:sz w:val="20"/>
          <w:szCs w:val="20"/>
          <w:lang w:val="fr-FR"/>
        </w:rPr>
        <w:t xml:space="preserve"> </w:t>
      </w:r>
      <w:proofErr w:type="spellStart"/>
      <w:r w:rsidRPr="00B451D2">
        <w:rPr>
          <w:rFonts w:ascii="Inter" w:hAnsi="Inter"/>
          <w:i/>
          <w:sz w:val="20"/>
          <w:szCs w:val="20"/>
          <w:lang w:val="fr-FR"/>
        </w:rPr>
        <w:t>autorit</w:t>
      </w:r>
      <w:r w:rsidR="0076506E" w:rsidRPr="00B451D2">
        <w:rPr>
          <w:rFonts w:ascii="Inter" w:hAnsi="Inter"/>
          <w:i/>
          <w:sz w:val="20"/>
          <w:szCs w:val="20"/>
          <w:lang w:val="fr-FR"/>
        </w:rPr>
        <w:t>ăț</w:t>
      </w:r>
      <w:r w:rsidRPr="00B451D2">
        <w:rPr>
          <w:rFonts w:ascii="Inter" w:hAnsi="Inter"/>
          <w:i/>
          <w:sz w:val="20"/>
          <w:szCs w:val="20"/>
          <w:lang w:val="fr-FR"/>
        </w:rPr>
        <w:t>ii</w:t>
      </w:r>
      <w:proofErr w:type="spellEnd"/>
      <w:r w:rsidRPr="00B451D2">
        <w:rPr>
          <w:rFonts w:ascii="Inter" w:hAnsi="Inter"/>
          <w:i/>
          <w:sz w:val="20"/>
          <w:szCs w:val="20"/>
          <w:lang w:val="fr-FR"/>
        </w:rPr>
        <w:t xml:space="preserve"> contractante </w:t>
      </w:r>
      <w:proofErr w:type="spellStart"/>
      <w:r w:rsidR="0076506E" w:rsidRPr="00B451D2">
        <w:rPr>
          <w:rFonts w:ascii="Inter" w:hAnsi="Inter"/>
          <w:i/>
          <w:sz w:val="20"/>
          <w:szCs w:val="20"/>
          <w:lang w:val="fr-FR"/>
        </w:rPr>
        <w:t>ș</w:t>
      </w:r>
      <w:r w:rsidRPr="00B451D2">
        <w:rPr>
          <w:rFonts w:ascii="Inter" w:hAnsi="Inter"/>
          <w:i/>
          <w:sz w:val="20"/>
          <w:szCs w:val="20"/>
          <w:lang w:val="fr-FR"/>
        </w:rPr>
        <w:t>i</w:t>
      </w:r>
      <w:proofErr w:type="spellEnd"/>
      <w:r w:rsidRPr="00B451D2">
        <w:rPr>
          <w:rFonts w:ascii="Inter" w:hAnsi="Inter"/>
          <w:i/>
          <w:sz w:val="20"/>
          <w:szCs w:val="20"/>
          <w:lang w:val="fr-FR"/>
        </w:rPr>
        <w:t xml:space="preserve"> </w:t>
      </w:r>
      <w:proofErr w:type="spellStart"/>
      <w:r w:rsidRPr="00B451D2">
        <w:rPr>
          <w:rFonts w:ascii="Inter" w:hAnsi="Inter"/>
          <w:i/>
          <w:sz w:val="20"/>
          <w:szCs w:val="20"/>
          <w:lang w:val="fr-FR"/>
        </w:rPr>
        <w:t>adresa</w:t>
      </w:r>
      <w:proofErr w:type="spellEnd"/>
      <w:r w:rsidRPr="00B451D2">
        <w:rPr>
          <w:rFonts w:ascii="Inter" w:hAnsi="Inter"/>
          <w:i/>
          <w:sz w:val="20"/>
          <w:szCs w:val="20"/>
          <w:lang w:val="fr-FR"/>
        </w:rPr>
        <w:t xml:space="preserve"> </w:t>
      </w:r>
      <w:proofErr w:type="spellStart"/>
      <w:r w:rsidRPr="00B451D2">
        <w:rPr>
          <w:rFonts w:ascii="Inter" w:hAnsi="Inter"/>
          <w:i/>
          <w:sz w:val="20"/>
          <w:szCs w:val="20"/>
          <w:lang w:val="fr-FR"/>
        </w:rPr>
        <w:t>complet</w:t>
      </w:r>
      <w:r w:rsidR="0076506E" w:rsidRPr="00B451D2">
        <w:rPr>
          <w:rFonts w:ascii="Inter" w:hAnsi="Inter"/>
          <w:i/>
          <w:sz w:val="20"/>
          <w:szCs w:val="20"/>
          <w:lang w:val="fr-FR"/>
        </w:rPr>
        <w:t>ă</w:t>
      </w:r>
      <w:proofErr w:type="spellEnd"/>
      <w:r w:rsidRPr="00B451D2">
        <w:rPr>
          <w:rFonts w:ascii="Inter" w:hAnsi="Inter"/>
          <w:iCs/>
          <w:sz w:val="20"/>
          <w:szCs w:val="20"/>
          <w:lang w:val="fr-FR"/>
        </w:rPr>
        <w:t>)</w:t>
      </w:r>
    </w:p>
    <w:p w14:paraId="7A8A9FA0" w14:textId="33DB9128" w:rsidR="00893039" w:rsidRPr="00B451D2" w:rsidRDefault="00893039" w:rsidP="00893039">
      <w:pPr>
        <w:jc w:val="both"/>
        <w:rPr>
          <w:rFonts w:ascii="Inter" w:hAnsi="Inter"/>
          <w:sz w:val="20"/>
          <w:szCs w:val="20"/>
          <w:lang w:val="fr-FR"/>
        </w:rPr>
      </w:pPr>
    </w:p>
    <w:p w14:paraId="095C7FAE" w14:textId="77777777" w:rsidR="00194DD7" w:rsidRPr="00B451D2" w:rsidRDefault="00194DD7" w:rsidP="00893039">
      <w:pPr>
        <w:jc w:val="both"/>
        <w:rPr>
          <w:rFonts w:ascii="Inter" w:hAnsi="Inter"/>
          <w:sz w:val="20"/>
          <w:szCs w:val="20"/>
          <w:lang w:val="fr-FR"/>
        </w:rPr>
      </w:pPr>
    </w:p>
    <w:p w14:paraId="331ABA8E" w14:textId="77777777" w:rsidR="00893039" w:rsidRPr="00B451D2" w:rsidRDefault="00893039" w:rsidP="00893039">
      <w:pPr>
        <w:jc w:val="both"/>
        <w:rPr>
          <w:rFonts w:ascii="Inter" w:hAnsi="Inter"/>
          <w:sz w:val="20"/>
          <w:szCs w:val="20"/>
          <w:lang w:val="fr-FR"/>
        </w:rPr>
      </w:pPr>
      <w:proofErr w:type="spellStart"/>
      <w:r w:rsidRPr="00B451D2">
        <w:rPr>
          <w:rFonts w:ascii="Inter" w:hAnsi="Inter"/>
          <w:sz w:val="20"/>
          <w:szCs w:val="20"/>
          <w:lang w:val="fr-FR"/>
        </w:rPr>
        <w:t>Domnilor</w:t>
      </w:r>
      <w:proofErr w:type="spellEnd"/>
      <w:r w:rsidRPr="00B451D2">
        <w:rPr>
          <w:rFonts w:ascii="Inter" w:hAnsi="Inter"/>
          <w:sz w:val="20"/>
          <w:szCs w:val="20"/>
          <w:lang w:val="fr-FR"/>
        </w:rPr>
        <w:t>,</w:t>
      </w:r>
    </w:p>
    <w:p w14:paraId="2373B620" w14:textId="416E29C0" w:rsidR="00893039" w:rsidRPr="00B451D2" w:rsidRDefault="00893039" w:rsidP="00893039">
      <w:pPr>
        <w:jc w:val="both"/>
        <w:rPr>
          <w:rFonts w:ascii="Inter" w:hAnsi="Inter"/>
          <w:sz w:val="20"/>
          <w:szCs w:val="20"/>
          <w:lang w:val="fr-FR"/>
        </w:rPr>
      </w:pPr>
      <w:r w:rsidRPr="00B451D2">
        <w:rPr>
          <w:rFonts w:ascii="Inter" w:hAnsi="Inter"/>
          <w:sz w:val="20"/>
          <w:szCs w:val="20"/>
          <w:lang w:val="fr-FR"/>
        </w:rPr>
        <w:t xml:space="preserve">1. </w:t>
      </w:r>
      <w:proofErr w:type="spellStart"/>
      <w:r w:rsidRPr="00B451D2">
        <w:rPr>
          <w:rFonts w:ascii="Inter" w:hAnsi="Inter"/>
          <w:sz w:val="20"/>
          <w:szCs w:val="20"/>
          <w:lang w:val="fr-FR"/>
        </w:rPr>
        <w:t>Examin</w:t>
      </w:r>
      <w:r w:rsidR="0076506E" w:rsidRPr="00B451D2">
        <w:rPr>
          <w:rFonts w:ascii="Inter" w:hAnsi="Inter"/>
          <w:sz w:val="20"/>
          <w:szCs w:val="20"/>
          <w:lang w:val="fr-FR"/>
        </w:rPr>
        <w:t>â</w:t>
      </w:r>
      <w:r w:rsidRPr="00B451D2">
        <w:rPr>
          <w:rFonts w:ascii="Inter" w:hAnsi="Inter"/>
          <w:sz w:val="20"/>
          <w:szCs w:val="20"/>
          <w:lang w:val="fr-FR"/>
        </w:rPr>
        <w:t>nd</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documenta</w:t>
      </w:r>
      <w:r w:rsidR="0076506E" w:rsidRPr="00B451D2">
        <w:rPr>
          <w:rFonts w:ascii="Inter" w:hAnsi="Inter"/>
          <w:sz w:val="20"/>
          <w:szCs w:val="20"/>
          <w:lang w:val="fr-FR"/>
        </w:rPr>
        <w:t>ț</w:t>
      </w:r>
      <w:r w:rsidRPr="00B451D2">
        <w:rPr>
          <w:rFonts w:ascii="Inter" w:hAnsi="Inter"/>
          <w:sz w:val="20"/>
          <w:szCs w:val="20"/>
          <w:lang w:val="fr-FR"/>
        </w:rPr>
        <w:t>ia</w:t>
      </w:r>
      <w:proofErr w:type="spellEnd"/>
      <w:r w:rsidRPr="00B451D2">
        <w:rPr>
          <w:rFonts w:ascii="Inter" w:hAnsi="Inter"/>
          <w:sz w:val="20"/>
          <w:szCs w:val="20"/>
          <w:lang w:val="fr-FR"/>
        </w:rPr>
        <w:t xml:space="preserve"> de </w:t>
      </w:r>
      <w:proofErr w:type="spellStart"/>
      <w:r w:rsidRPr="00B451D2">
        <w:rPr>
          <w:rFonts w:ascii="Inter" w:hAnsi="Inter"/>
          <w:sz w:val="20"/>
          <w:szCs w:val="20"/>
          <w:lang w:val="fr-FR"/>
        </w:rPr>
        <w:t>atribuire</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subsemna</w:t>
      </w:r>
      <w:r w:rsidR="0076506E" w:rsidRPr="00B451D2">
        <w:rPr>
          <w:rFonts w:ascii="Inter" w:hAnsi="Inter"/>
          <w:sz w:val="20"/>
          <w:szCs w:val="20"/>
          <w:lang w:val="fr-FR"/>
        </w:rPr>
        <w:t>ț</w:t>
      </w:r>
      <w:r w:rsidRPr="00B451D2">
        <w:rPr>
          <w:rFonts w:ascii="Inter" w:hAnsi="Inter"/>
          <w:sz w:val="20"/>
          <w:szCs w:val="20"/>
          <w:lang w:val="fr-FR"/>
        </w:rPr>
        <w:t>ii</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reprezentan</w:t>
      </w:r>
      <w:r w:rsidR="0076506E" w:rsidRPr="00B451D2">
        <w:rPr>
          <w:rFonts w:ascii="Inter" w:hAnsi="Inter"/>
          <w:sz w:val="20"/>
          <w:szCs w:val="20"/>
          <w:lang w:val="fr-FR"/>
        </w:rPr>
        <w:t>ț</w:t>
      </w:r>
      <w:r w:rsidRPr="00B451D2">
        <w:rPr>
          <w:rFonts w:ascii="Inter" w:hAnsi="Inter"/>
          <w:sz w:val="20"/>
          <w:szCs w:val="20"/>
          <w:lang w:val="fr-FR"/>
        </w:rPr>
        <w:t>i</w:t>
      </w:r>
      <w:proofErr w:type="spellEnd"/>
      <w:r w:rsidRPr="00B451D2">
        <w:rPr>
          <w:rFonts w:ascii="Inter" w:hAnsi="Inter"/>
          <w:sz w:val="20"/>
          <w:szCs w:val="20"/>
          <w:lang w:val="fr-FR"/>
        </w:rPr>
        <w:t xml:space="preserve"> ai </w:t>
      </w:r>
      <w:proofErr w:type="spellStart"/>
      <w:r w:rsidRPr="00B451D2">
        <w:rPr>
          <w:rFonts w:ascii="Inter" w:hAnsi="Inter"/>
          <w:sz w:val="20"/>
          <w:szCs w:val="20"/>
          <w:lang w:val="fr-FR"/>
        </w:rPr>
        <w:t>ofertantului</w:t>
      </w:r>
      <w:proofErr w:type="spellEnd"/>
      <w:r w:rsidRPr="00B451D2">
        <w:rPr>
          <w:rFonts w:ascii="Inter" w:hAnsi="Inter"/>
          <w:sz w:val="20"/>
          <w:szCs w:val="20"/>
          <w:lang w:val="fr-FR"/>
        </w:rPr>
        <w:t xml:space="preserve">  _</w:t>
      </w:r>
      <w:r w:rsidR="0076506E" w:rsidRPr="00B451D2">
        <w:rPr>
          <w:rFonts w:ascii="Inter" w:hAnsi="Inter"/>
          <w:sz w:val="20"/>
          <w:szCs w:val="20"/>
          <w:lang w:val="fr-FR"/>
        </w:rPr>
        <w:t xml:space="preserve">______________ </w:t>
      </w:r>
      <w:r w:rsidRPr="00B451D2">
        <w:rPr>
          <w:rFonts w:ascii="Inter" w:hAnsi="Inter"/>
          <w:sz w:val="20"/>
          <w:szCs w:val="20"/>
          <w:lang w:val="fr-FR"/>
        </w:rPr>
        <w:t>(</w:t>
      </w:r>
      <w:proofErr w:type="spellStart"/>
      <w:r w:rsidRPr="00B451D2">
        <w:rPr>
          <w:rFonts w:ascii="Inter" w:hAnsi="Inter"/>
          <w:i/>
          <w:iCs/>
          <w:sz w:val="20"/>
          <w:szCs w:val="20"/>
          <w:lang w:val="fr-FR"/>
        </w:rPr>
        <w:t>denumirea</w:t>
      </w:r>
      <w:proofErr w:type="spellEnd"/>
      <w:r w:rsidRPr="00B451D2">
        <w:rPr>
          <w:rFonts w:ascii="Inter" w:hAnsi="Inter"/>
          <w:i/>
          <w:iCs/>
          <w:sz w:val="20"/>
          <w:szCs w:val="20"/>
          <w:lang w:val="fr-FR"/>
        </w:rPr>
        <w:t>/</w:t>
      </w:r>
      <w:proofErr w:type="spellStart"/>
      <w:r w:rsidRPr="00B451D2">
        <w:rPr>
          <w:rFonts w:ascii="Inter" w:hAnsi="Inter"/>
          <w:i/>
          <w:iCs/>
          <w:sz w:val="20"/>
          <w:szCs w:val="20"/>
          <w:lang w:val="fr-FR"/>
        </w:rPr>
        <w:t>numele</w:t>
      </w:r>
      <w:proofErr w:type="spellEnd"/>
      <w:r w:rsidRPr="00B451D2">
        <w:rPr>
          <w:rFonts w:ascii="Inter" w:hAnsi="Inter"/>
          <w:i/>
          <w:iCs/>
          <w:sz w:val="20"/>
          <w:szCs w:val="20"/>
          <w:lang w:val="fr-FR"/>
        </w:rPr>
        <w:t xml:space="preserve"> </w:t>
      </w:r>
      <w:proofErr w:type="spellStart"/>
      <w:r w:rsidRPr="00B451D2">
        <w:rPr>
          <w:rFonts w:ascii="Inter" w:hAnsi="Inter"/>
          <w:i/>
          <w:iCs/>
          <w:sz w:val="20"/>
          <w:szCs w:val="20"/>
          <w:lang w:val="fr-FR"/>
        </w:rPr>
        <w:t>ofertantului</w:t>
      </w:r>
      <w:proofErr w:type="spellEnd"/>
      <w:r w:rsidRPr="00B451D2">
        <w:rPr>
          <w:rFonts w:ascii="Inter" w:hAnsi="Inter"/>
          <w:sz w:val="20"/>
          <w:szCs w:val="20"/>
          <w:lang w:val="fr-FR"/>
        </w:rPr>
        <w:t xml:space="preserve">)______________________________________, ne </w:t>
      </w:r>
      <w:proofErr w:type="spellStart"/>
      <w:r w:rsidRPr="00B451D2">
        <w:rPr>
          <w:rFonts w:ascii="Inter" w:hAnsi="Inter"/>
          <w:sz w:val="20"/>
          <w:szCs w:val="20"/>
          <w:lang w:val="fr-FR"/>
        </w:rPr>
        <w:t>oferim</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ca</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în</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conformitate</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cu</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prevederile</w:t>
      </w:r>
      <w:proofErr w:type="spellEnd"/>
      <w:r w:rsidRPr="00B451D2">
        <w:rPr>
          <w:rFonts w:ascii="Inter" w:hAnsi="Inter"/>
          <w:sz w:val="20"/>
          <w:szCs w:val="20"/>
          <w:lang w:val="fr-FR"/>
        </w:rPr>
        <w:t xml:space="preserve"> </w:t>
      </w:r>
      <w:proofErr w:type="spellStart"/>
      <w:r w:rsidR="0076506E" w:rsidRPr="00B451D2">
        <w:rPr>
          <w:rFonts w:ascii="Inter" w:hAnsi="Inter"/>
          <w:sz w:val="20"/>
          <w:szCs w:val="20"/>
          <w:lang w:val="fr-FR"/>
        </w:rPr>
        <w:t>ș</w:t>
      </w:r>
      <w:r w:rsidRPr="00B451D2">
        <w:rPr>
          <w:rFonts w:ascii="Inter" w:hAnsi="Inter"/>
          <w:sz w:val="20"/>
          <w:szCs w:val="20"/>
          <w:lang w:val="fr-FR"/>
        </w:rPr>
        <w:t>i</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cerin</w:t>
      </w:r>
      <w:r w:rsidR="0076506E" w:rsidRPr="00B451D2">
        <w:rPr>
          <w:rFonts w:ascii="Inter" w:hAnsi="Inter"/>
          <w:sz w:val="20"/>
          <w:szCs w:val="20"/>
          <w:lang w:val="fr-FR"/>
        </w:rPr>
        <w:t>ț</w:t>
      </w:r>
      <w:r w:rsidRPr="00B451D2">
        <w:rPr>
          <w:rFonts w:ascii="Inter" w:hAnsi="Inter"/>
          <w:sz w:val="20"/>
          <w:szCs w:val="20"/>
          <w:lang w:val="fr-FR"/>
        </w:rPr>
        <w:t>ele</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cuprinse</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în</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documenta</w:t>
      </w:r>
      <w:r w:rsidR="0076506E" w:rsidRPr="00B451D2">
        <w:rPr>
          <w:rFonts w:ascii="Inter" w:hAnsi="Inter"/>
          <w:sz w:val="20"/>
          <w:szCs w:val="20"/>
          <w:lang w:val="fr-FR"/>
        </w:rPr>
        <w:t>ț</w:t>
      </w:r>
      <w:r w:rsidRPr="00B451D2">
        <w:rPr>
          <w:rFonts w:ascii="Inter" w:hAnsi="Inter"/>
          <w:sz w:val="20"/>
          <w:szCs w:val="20"/>
          <w:lang w:val="fr-FR"/>
        </w:rPr>
        <w:t>ia</w:t>
      </w:r>
      <w:proofErr w:type="spellEnd"/>
      <w:r w:rsidRPr="00B451D2">
        <w:rPr>
          <w:rFonts w:ascii="Inter" w:hAnsi="Inter"/>
          <w:sz w:val="20"/>
          <w:szCs w:val="20"/>
          <w:lang w:val="fr-FR"/>
        </w:rPr>
        <w:t xml:space="preserve"> mai sus </w:t>
      </w:r>
      <w:proofErr w:type="spellStart"/>
      <w:r w:rsidRPr="00B451D2">
        <w:rPr>
          <w:rFonts w:ascii="Inter" w:hAnsi="Inter"/>
          <w:sz w:val="20"/>
          <w:szCs w:val="20"/>
          <w:lang w:val="fr-FR"/>
        </w:rPr>
        <w:t>men</w:t>
      </w:r>
      <w:r w:rsidR="0076506E" w:rsidRPr="00B451D2">
        <w:rPr>
          <w:rFonts w:ascii="Inter" w:hAnsi="Inter"/>
          <w:sz w:val="20"/>
          <w:szCs w:val="20"/>
          <w:lang w:val="fr-FR"/>
        </w:rPr>
        <w:t>ț</w:t>
      </w:r>
      <w:r w:rsidRPr="00B451D2">
        <w:rPr>
          <w:rFonts w:ascii="Inter" w:hAnsi="Inter"/>
          <w:sz w:val="20"/>
          <w:szCs w:val="20"/>
          <w:lang w:val="fr-FR"/>
        </w:rPr>
        <w:t>ionat</w:t>
      </w:r>
      <w:r w:rsidR="0076506E" w:rsidRPr="00B451D2">
        <w:rPr>
          <w:rFonts w:ascii="Inter" w:hAnsi="Inter"/>
          <w:sz w:val="20"/>
          <w:szCs w:val="20"/>
          <w:lang w:val="fr-FR"/>
        </w:rPr>
        <w:t>ă</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s</w:t>
      </w:r>
      <w:r w:rsidR="0076506E" w:rsidRPr="00B451D2">
        <w:rPr>
          <w:rFonts w:ascii="Inter" w:hAnsi="Inter"/>
          <w:sz w:val="20"/>
          <w:szCs w:val="20"/>
          <w:lang w:val="fr-FR"/>
        </w:rPr>
        <w:t>ă</w:t>
      </w:r>
      <w:proofErr w:type="spellEnd"/>
      <w:r w:rsidR="003A64BF" w:rsidRPr="00B451D2">
        <w:rPr>
          <w:rFonts w:ascii="Inter" w:hAnsi="Inter"/>
          <w:sz w:val="20"/>
          <w:szCs w:val="20"/>
          <w:lang w:val="fr-FR"/>
        </w:rPr>
        <w:t xml:space="preserve"> </w:t>
      </w:r>
      <w:proofErr w:type="spellStart"/>
      <w:r w:rsidR="003A64BF" w:rsidRPr="00B451D2">
        <w:rPr>
          <w:rFonts w:ascii="Inter" w:hAnsi="Inter"/>
          <w:sz w:val="20"/>
          <w:szCs w:val="20"/>
          <w:lang w:val="fr-FR"/>
        </w:rPr>
        <w:t>prestăm</w:t>
      </w:r>
      <w:proofErr w:type="spellEnd"/>
      <w:r w:rsidR="003A64BF" w:rsidRPr="00B451D2">
        <w:rPr>
          <w:rFonts w:ascii="Inter" w:hAnsi="Inter"/>
          <w:sz w:val="20"/>
          <w:szCs w:val="20"/>
          <w:lang w:val="fr-FR"/>
        </w:rPr>
        <w:t>/</w:t>
      </w:r>
      <w:proofErr w:type="spellStart"/>
      <w:r w:rsidRPr="00B451D2">
        <w:rPr>
          <w:rFonts w:ascii="Inter" w:hAnsi="Inter"/>
          <w:sz w:val="20"/>
          <w:szCs w:val="20"/>
          <w:lang w:val="fr-FR"/>
        </w:rPr>
        <w:t>furniz</w:t>
      </w:r>
      <w:r w:rsidR="0076506E" w:rsidRPr="00B451D2">
        <w:rPr>
          <w:rFonts w:ascii="Inter" w:hAnsi="Inter"/>
          <w:sz w:val="20"/>
          <w:szCs w:val="20"/>
          <w:lang w:val="fr-FR"/>
        </w:rPr>
        <w:t>ă</w:t>
      </w:r>
      <w:r w:rsidRPr="00B451D2">
        <w:rPr>
          <w:rFonts w:ascii="Inter" w:hAnsi="Inter"/>
          <w:sz w:val="20"/>
          <w:szCs w:val="20"/>
          <w:lang w:val="fr-FR"/>
        </w:rPr>
        <w:t>m</w:t>
      </w:r>
      <w:proofErr w:type="spellEnd"/>
      <w:r w:rsidR="0076506E" w:rsidRPr="00B451D2">
        <w:rPr>
          <w:rFonts w:ascii="Inter" w:hAnsi="Inter"/>
          <w:sz w:val="20"/>
          <w:szCs w:val="20"/>
          <w:lang w:val="fr-FR"/>
        </w:rPr>
        <w:t xml:space="preserve"> </w:t>
      </w:r>
      <w:r w:rsidRPr="00B451D2">
        <w:rPr>
          <w:rFonts w:ascii="Inter" w:hAnsi="Inter"/>
          <w:sz w:val="20"/>
          <w:szCs w:val="20"/>
          <w:lang w:val="fr-FR"/>
        </w:rPr>
        <w:t>____</w:t>
      </w:r>
      <w:r w:rsidR="0076506E" w:rsidRPr="00B451D2">
        <w:rPr>
          <w:rFonts w:ascii="Inter" w:hAnsi="Inter"/>
          <w:sz w:val="20"/>
          <w:szCs w:val="20"/>
          <w:lang w:val="fr-FR"/>
        </w:rPr>
        <w:t>__________</w:t>
      </w:r>
      <w:r w:rsidRPr="00B451D2">
        <w:rPr>
          <w:rFonts w:ascii="Inter" w:hAnsi="Inter"/>
          <w:sz w:val="20"/>
          <w:szCs w:val="20"/>
          <w:lang w:val="fr-FR"/>
        </w:rPr>
        <w:t>__</w:t>
      </w:r>
      <w:r w:rsidR="0076506E" w:rsidRPr="00B451D2">
        <w:rPr>
          <w:rFonts w:ascii="Inter" w:hAnsi="Inter"/>
          <w:sz w:val="20"/>
          <w:szCs w:val="20"/>
          <w:lang w:val="fr-FR"/>
        </w:rPr>
        <w:t xml:space="preserve">________ </w:t>
      </w:r>
      <w:r w:rsidRPr="00B451D2">
        <w:rPr>
          <w:rFonts w:ascii="Inter" w:hAnsi="Inter"/>
          <w:sz w:val="20"/>
          <w:szCs w:val="20"/>
          <w:lang w:val="fr-FR"/>
        </w:rPr>
        <w:t>(</w:t>
      </w:r>
      <w:proofErr w:type="spellStart"/>
      <w:r w:rsidRPr="00B451D2">
        <w:rPr>
          <w:rFonts w:ascii="Inter" w:hAnsi="Inter"/>
          <w:i/>
          <w:iCs/>
          <w:sz w:val="20"/>
          <w:szCs w:val="20"/>
          <w:lang w:val="fr-FR"/>
        </w:rPr>
        <w:t>denumirea</w:t>
      </w:r>
      <w:proofErr w:type="spellEnd"/>
      <w:r w:rsidRPr="00B451D2">
        <w:rPr>
          <w:rFonts w:ascii="Inter" w:hAnsi="Inter"/>
          <w:i/>
          <w:iCs/>
          <w:sz w:val="20"/>
          <w:szCs w:val="20"/>
          <w:lang w:val="fr-FR"/>
        </w:rPr>
        <w:t xml:space="preserve"> </w:t>
      </w:r>
      <w:proofErr w:type="spellStart"/>
      <w:r w:rsidRPr="00B451D2">
        <w:rPr>
          <w:rFonts w:ascii="Inter" w:hAnsi="Inter"/>
          <w:i/>
          <w:iCs/>
          <w:sz w:val="20"/>
          <w:szCs w:val="20"/>
          <w:lang w:val="fr-FR"/>
        </w:rPr>
        <w:t>serviciului</w:t>
      </w:r>
      <w:proofErr w:type="spellEnd"/>
      <w:r w:rsidRPr="00B451D2">
        <w:rPr>
          <w:rFonts w:ascii="Inter" w:hAnsi="Inter"/>
          <w:i/>
          <w:iCs/>
          <w:sz w:val="20"/>
          <w:szCs w:val="20"/>
          <w:lang w:val="fr-FR"/>
        </w:rPr>
        <w:t>/</w:t>
      </w:r>
      <w:proofErr w:type="spellStart"/>
      <w:r w:rsidRPr="00B451D2">
        <w:rPr>
          <w:rFonts w:ascii="Inter" w:hAnsi="Inter"/>
          <w:i/>
          <w:iCs/>
          <w:sz w:val="20"/>
          <w:szCs w:val="20"/>
          <w:lang w:val="fr-FR"/>
        </w:rPr>
        <w:t>produsului</w:t>
      </w:r>
      <w:proofErr w:type="spellEnd"/>
      <w:r w:rsidRPr="00B451D2">
        <w:rPr>
          <w:rFonts w:ascii="Inter" w:hAnsi="Inter"/>
          <w:i/>
          <w:iCs/>
          <w:sz w:val="20"/>
          <w:szCs w:val="20"/>
          <w:lang w:val="fr-FR"/>
        </w:rPr>
        <w:t>/</w:t>
      </w:r>
      <w:proofErr w:type="spellStart"/>
      <w:r w:rsidRPr="00B451D2">
        <w:rPr>
          <w:rFonts w:ascii="Inter" w:hAnsi="Inter"/>
          <w:i/>
          <w:iCs/>
          <w:sz w:val="20"/>
          <w:szCs w:val="20"/>
          <w:lang w:val="fr-FR"/>
        </w:rPr>
        <w:t>lucrarii</w:t>
      </w:r>
      <w:proofErr w:type="spellEnd"/>
      <w:r w:rsidRPr="00B451D2">
        <w:rPr>
          <w:rFonts w:ascii="Inter" w:hAnsi="Inter"/>
          <w:sz w:val="20"/>
          <w:szCs w:val="20"/>
          <w:lang w:val="fr-FR"/>
        </w:rPr>
        <w:t>)</w:t>
      </w:r>
      <w:r w:rsidR="00C62CAE" w:rsidRPr="00B451D2">
        <w:rPr>
          <w:rFonts w:ascii="Inter" w:hAnsi="Inter"/>
          <w:sz w:val="20"/>
          <w:szCs w:val="20"/>
          <w:lang w:val="fr-FR"/>
        </w:rPr>
        <w:t xml:space="preserve"> </w:t>
      </w:r>
      <w:r w:rsidRPr="00B451D2">
        <w:rPr>
          <w:rFonts w:ascii="Inter" w:hAnsi="Inter"/>
          <w:sz w:val="20"/>
          <w:szCs w:val="20"/>
          <w:lang w:val="fr-FR"/>
        </w:rPr>
        <w:t xml:space="preserve">pentru </w:t>
      </w:r>
      <w:proofErr w:type="spellStart"/>
      <w:r w:rsidRPr="00B451D2">
        <w:rPr>
          <w:rFonts w:ascii="Inter" w:hAnsi="Inter"/>
          <w:sz w:val="20"/>
          <w:szCs w:val="20"/>
          <w:lang w:val="fr-FR"/>
        </w:rPr>
        <w:t>suma</w:t>
      </w:r>
      <w:proofErr w:type="spellEnd"/>
      <w:r w:rsidR="00C62CAE" w:rsidRPr="00B451D2">
        <w:rPr>
          <w:rFonts w:ascii="Inter" w:hAnsi="Inter"/>
          <w:sz w:val="20"/>
          <w:szCs w:val="20"/>
          <w:lang w:val="fr-FR"/>
        </w:rPr>
        <w:t xml:space="preserve"> TOTALĂ</w:t>
      </w:r>
      <w:r w:rsidRPr="00B451D2">
        <w:rPr>
          <w:rFonts w:ascii="Inter" w:hAnsi="Inter"/>
          <w:sz w:val="20"/>
          <w:szCs w:val="20"/>
          <w:lang w:val="fr-FR"/>
        </w:rPr>
        <w:t xml:space="preserve">  de </w:t>
      </w:r>
      <w:r w:rsidR="0076506E" w:rsidRPr="00B451D2">
        <w:rPr>
          <w:rFonts w:ascii="Inter" w:hAnsi="Inter"/>
          <w:sz w:val="20"/>
          <w:szCs w:val="20"/>
          <w:lang w:val="fr-FR"/>
        </w:rPr>
        <w:t>____</w:t>
      </w:r>
      <w:r w:rsidRPr="00B451D2">
        <w:rPr>
          <w:rFonts w:ascii="Inter" w:hAnsi="Inter"/>
          <w:sz w:val="20"/>
          <w:szCs w:val="20"/>
          <w:lang w:val="fr-FR"/>
        </w:rPr>
        <w:t>____</w:t>
      </w:r>
      <w:r w:rsidR="0076506E" w:rsidRPr="00B451D2">
        <w:rPr>
          <w:rFonts w:ascii="Inter" w:hAnsi="Inter"/>
          <w:sz w:val="20"/>
          <w:szCs w:val="20"/>
          <w:lang w:val="fr-FR"/>
        </w:rPr>
        <w:t>____________________</w:t>
      </w:r>
      <w:r w:rsidRPr="00B451D2">
        <w:rPr>
          <w:rFonts w:ascii="Inter" w:hAnsi="Inter"/>
          <w:sz w:val="20"/>
          <w:szCs w:val="20"/>
          <w:lang w:val="fr-FR"/>
        </w:rPr>
        <w:t xml:space="preserve"> (</w:t>
      </w:r>
      <w:proofErr w:type="spellStart"/>
      <w:r w:rsidRPr="00B451D2">
        <w:rPr>
          <w:rFonts w:ascii="Inter" w:hAnsi="Inter"/>
          <w:i/>
          <w:iCs/>
          <w:sz w:val="20"/>
          <w:szCs w:val="20"/>
          <w:lang w:val="fr-FR"/>
        </w:rPr>
        <w:t>suma</w:t>
      </w:r>
      <w:proofErr w:type="spellEnd"/>
      <w:r w:rsidRPr="00B451D2">
        <w:rPr>
          <w:rFonts w:ascii="Inter" w:hAnsi="Inter"/>
          <w:i/>
          <w:iCs/>
          <w:sz w:val="20"/>
          <w:szCs w:val="20"/>
          <w:lang w:val="fr-FR"/>
        </w:rPr>
        <w:t xml:space="preserve"> </w:t>
      </w:r>
      <w:proofErr w:type="spellStart"/>
      <w:r w:rsidRPr="00B451D2">
        <w:rPr>
          <w:rFonts w:ascii="Inter" w:hAnsi="Inter"/>
          <w:i/>
          <w:iCs/>
          <w:sz w:val="20"/>
          <w:szCs w:val="20"/>
          <w:lang w:val="fr-FR"/>
        </w:rPr>
        <w:t>în</w:t>
      </w:r>
      <w:proofErr w:type="spellEnd"/>
      <w:r w:rsidRPr="00B451D2">
        <w:rPr>
          <w:rFonts w:ascii="Inter" w:hAnsi="Inter"/>
          <w:i/>
          <w:iCs/>
          <w:sz w:val="20"/>
          <w:szCs w:val="20"/>
          <w:lang w:val="fr-FR"/>
        </w:rPr>
        <w:t xml:space="preserve"> </w:t>
      </w:r>
      <w:proofErr w:type="spellStart"/>
      <w:r w:rsidRPr="00B451D2">
        <w:rPr>
          <w:rFonts w:ascii="Inter" w:hAnsi="Inter"/>
          <w:i/>
          <w:iCs/>
          <w:sz w:val="20"/>
          <w:szCs w:val="20"/>
          <w:lang w:val="fr-FR"/>
        </w:rPr>
        <w:t>litere</w:t>
      </w:r>
      <w:proofErr w:type="spellEnd"/>
      <w:r w:rsidRPr="00B451D2">
        <w:rPr>
          <w:rFonts w:ascii="Inter" w:hAnsi="Inter"/>
          <w:i/>
          <w:iCs/>
          <w:sz w:val="20"/>
          <w:szCs w:val="20"/>
          <w:lang w:val="fr-FR"/>
        </w:rPr>
        <w:t xml:space="preserve"> </w:t>
      </w:r>
      <w:proofErr w:type="spellStart"/>
      <w:r w:rsidRPr="00B451D2">
        <w:rPr>
          <w:rFonts w:ascii="Inter" w:hAnsi="Inter"/>
          <w:i/>
          <w:iCs/>
          <w:sz w:val="20"/>
          <w:szCs w:val="20"/>
          <w:lang w:val="fr-FR"/>
        </w:rPr>
        <w:t>şi</w:t>
      </w:r>
      <w:proofErr w:type="spellEnd"/>
      <w:r w:rsidRPr="00B451D2">
        <w:rPr>
          <w:rFonts w:ascii="Inter" w:hAnsi="Inter"/>
          <w:i/>
          <w:iCs/>
          <w:sz w:val="20"/>
          <w:szCs w:val="20"/>
          <w:lang w:val="fr-FR"/>
        </w:rPr>
        <w:t xml:space="preserve"> </w:t>
      </w:r>
      <w:proofErr w:type="spellStart"/>
      <w:r w:rsidRPr="00B451D2">
        <w:rPr>
          <w:rFonts w:ascii="Inter" w:hAnsi="Inter"/>
          <w:i/>
          <w:iCs/>
          <w:sz w:val="20"/>
          <w:szCs w:val="20"/>
          <w:lang w:val="fr-FR"/>
        </w:rPr>
        <w:t>în</w:t>
      </w:r>
      <w:proofErr w:type="spellEnd"/>
      <w:r w:rsidRPr="00B451D2">
        <w:rPr>
          <w:rFonts w:ascii="Inter" w:hAnsi="Inter"/>
          <w:i/>
          <w:iCs/>
          <w:sz w:val="20"/>
          <w:szCs w:val="20"/>
          <w:lang w:val="fr-FR"/>
        </w:rPr>
        <w:t xml:space="preserve"> </w:t>
      </w:r>
      <w:proofErr w:type="spellStart"/>
      <w:r w:rsidRPr="00B451D2">
        <w:rPr>
          <w:rFonts w:ascii="Inter" w:hAnsi="Inter"/>
          <w:i/>
          <w:iCs/>
          <w:sz w:val="20"/>
          <w:szCs w:val="20"/>
          <w:lang w:val="fr-FR"/>
        </w:rPr>
        <w:t>cifre</w:t>
      </w:r>
      <w:proofErr w:type="spellEnd"/>
      <w:r w:rsidRPr="00B451D2">
        <w:rPr>
          <w:rFonts w:ascii="Inter" w:hAnsi="Inter"/>
          <w:sz w:val="20"/>
          <w:szCs w:val="20"/>
          <w:lang w:val="fr-FR"/>
        </w:rPr>
        <w:t>) _________________</w:t>
      </w:r>
      <w:r w:rsidR="0076506E" w:rsidRPr="00B451D2">
        <w:rPr>
          <w:rFonts w:ascii="Inter" w:hAnsi="Inter"/>
          <w:sz w:val="20"/>
          <w:szCs w:val="20"/>
          <w:lang w:val="fr-FR"/>
        </w:rPr>
        <w:t xml:space="preserve"> </w:t>
      </w:r>
      <w:r w:rsidRPr="00B451D2">
        <w:rPr>
          <w:rFonts w:ascii="Inter" w:hAnsi="Inter"/>
          <w:sz w:val="20"/>
          <w:szCs w:val="20"/>
          <w:lang w:val="fr-FR"/>
        </w:rPr>
        <w:t xml:space="preserve">LEI, la care se </w:t>
      </w:r>
      <w:proofErr w:type="spellStart"/>
      <w:r w:rsidRPr="00B451D2">
        <w:rPr>
          <w:rFonts w:ascii="Inter" w:hAnsi="Inter"/>
          <w:sz w:val="20"/>
          <w:szCs w:val="20"/>
          <w:lang w:val="fr-FR"/>
        </w:rPr>
        <w:t>adaug</w:t>
      </w:r>
      <w:r w:rsidR="0076506E" w:rsidRPr="00B451D2">
        <w:rPr>
          <w:rFonts w:ascii="Inter" w:hAnsi="Inter"/>
          <w:sz w:val="20"/>
          <w:szCs w:val="20"/>
          <w:lang w:val="fr-FR"/>
        </w:rPr>
        <w:t>ă</w:t>
      </w:r>
      <w:proofErr w:type="spellEnd"/>
      <w:r w:rsidRPr="00B451D2">
        <w:rPr>
          <w:rFonts w:ascii="Inter" w:hAnsi="Inter"/>
          <w:sz w:val="20"/>
          <w:szCs w:val="20"/>
          <w:lang w:val="fr-FR"/>
        </w:rPr>
        <w:t xml:space="preserve"> taxa </w:t>
      </w:r>
      <w:proofErr w:type="spellStart"/>
      <w:r w:rsidRPr="00B451D2">
        <w:rPr>
          <w:rFonts w:ascii="Inter" w:hAnsi="Inter"/>
          <w:sz w:val="20"/>
          <w:szCs w:val="20"/>
          <w:lang w:val="fr-FR"/>
        </w:rPr>
        <w:t>pe</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valoare</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adaugat</w:t>
      </w:r>
      <w:r w:rsidR="0076506E" w:rsidRPr="00B451D2">
        <w:rPr>
          <w:rFonts w:ascii="Inter" w:hAnsi="Inter"/>
          <w:sz w:val="20"/>
          <w:szCs w:val="20"/>
          <w:lang w:val="fr-FR"/>
        </w:rPr>
        <w:t>ă</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în</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valoare</w:t>
      </w:r>
      <w:proofErr w:type="spellEnd"/>
      <w:r w:rsidRPr="00B451D2">
        <w:rPr>
          <w:rFonts w:ascii="Inter" w:hAnsi="Inter"/>
          <w:sz w:val="20"/>
          <w:szCs w:val="20"/>
          <w:lang w:val="fr-FR"/>
        </w:rPr>
        <w:t xml:space="preserve"> de   ___________</w:t>
      </w:r>
      <w:r w:rsidR="0076506E" w:rsidRPr="00B451D2">
        <w:rPr>
          <w:rFonts w:ascii="Inter" w:hAnsi="Inter"/>
          <w:sz w:val="20"/>
          <w:szCs w:val="20"/>
          <w:lang w:val="fr-FR"/>
        </w:rPr>
        <w:t xml:space="preserve">__________________ </w:t>
      </w:r>
      <w:r w:rsidRPr="00B451D2">
        <w:rPr>
          <w:rFonts w:ascii="Inter" w:hAnsi="Inter"/>
          <w:sz w:val="20"/>
          <w:szCs w:val="20"/>
          <w:lang w:val="fr-FR"/>
        </w:rPr>
        <w:t>(</w:t>
      </w:r>
      <w:proofErr w:type="spellStart"/>
      <w:r w:rsidRPr="00B451D2">
        <w:rPr>
          <w:rFonts w:ascii="Inter" w:hAnsi="Inter"/>
          <w:i/>
          <w:iCs/>
          <w:sz w:val="20"/>
          <w:szCs w:val="20"/>
          <w:lang w:val="fr-FR"/>
        </w:rPr>
        <w:t>suma</w:t>
      </w:r>
      <w:proofErr w:type="spellEnd"/>
      <w:r w:rsidRPr="00B451D2">
        <w:rPr>
          <w:rFonts w:ascii="Inter" w:hAnsi="Inter"/>
          <w:i/>
          <w:iCs/>
          <w:sz w:val="20"/>
          <w:szCs w:val="20"/>
          <w:lang w:val="fr-FR"/>
        </w:rPr>
        <w:t xml:space="preserve"> </w:t>
      </w:r>
      <w:proofErr w:type="spellStart"/>
      <w:r w:rsidRPr="00B451D2">
        <w:rPr>
          <w:rFonts w:ascii="Inter" w:hAnsi="Inter"/>
          <w:i/>
          <w:iCs/>
          <w:sz w:val="20"/>
          <w:szCs w:val="20"/>
          <w:lang w:val="fr-FR"/>
        </w:rPr>
        <w:t>în</w:t>
      </w:r>
      <w:proofErr w:type="spellEnd"/>
      <w:r w:rsidRPr="00B451D2">
        <w:rPr>
          <w:rFonts w:ascii="Inter" w:hAnsi="Inter"/>
          <w:i/>
          <w:iCs/>
          <w:sz w:val="20"/>
          <w:szCs w:val="20"/>
          <w:lang w:val="fr-FR"/>
        </w:rPr>
        <w:t xml:space="preserve"> </w:t>
      </w:r>
      <w:proofErr w:type="spellStart"/>
      <w:r w:rsidRPr="00B451D2">
        <w:rPr>
          <w:rFonts w:ascii="Inter" w:hAnsi="Inter"/>
          <w:i/>
          <w:iCs/>
          <w:sz w:val="20"/>
          <w:szCs w:val="20"/>
          <w:lang w:val="fr-FR"/>
        </w:rPr>
        <w:t>litere</w:t>
      </w:r>
      <w:proofErr w:type="spellEnd"/>
      <w:r w:rsidRPr="00B451D2">
        <w:rPr>
          <w:rFonts w:ascii="Inter" w:hAnsi="Inter"/>
          <w:i/>
          <w:iCs/>
          <w:sz w:val="20"/>
          <w:szCs w:val="20"/>
          <w:lang w:val="fr-FR"/>
        </w:rPr>
        <w:t xml:space="preserve"> </w:t>
      </w:r>
      <w:proofErr w:type="spellStart"/>
      <w:r w:rsidRPr="00B451D2">
        <w:rPr>
          <w:rFonts w:ascii="Inter" w:hAnsi="Inter"/>
          <w:i/>
          <w:iCs/>
          <w:sz w:val="20"/>
          <w:szCs w:val="20"/>
          <w:lang w:val="fr-FR"/>
        </w:rPr>
        <w:t>şi</w:t>
      </w:r>
      <w:proofErr w:type="spellEnd"/>
      <w:r w:rsidRPr="00B451D2">
        <w:rPr>
          <w:rFonts w:ascii="Inter" w:hAnsi="Inter"/>
          <w:i/>
          <w:iCs/>
          <w:sz w:val="20"/>
          <w:szCs w:val="20"/>
          <w:lang w:val="fr-FR"/>
        </w:rPr>
        <w:t xml:space="preserve"> </w:t>
      </w:r>
      <w:proofErr w:type="spellStart"/>
      <w:r w:rsidRPr="00B451D2">
        <w:rPr>
          <w:rFonts w:ascii="Inter" w:hAnsi="Inter"/>
          <w:i/>
          <w:iCs/>
          <w:sz w:val="20"/>
          <w:szCs w:val="20"/>
          <w:lang w:val="fr-FR"/>
        </w:rPr>
        <w:t>în</w:t>
      </w:r>
      <w:proofErr w:type="spellEnd"/>
      <w:r w:rsidRPr="00B451D2">
        <w:rPr>
          <w:rFonts w:ascii="Inter" w:hAnsi="Inter"/>
          <w:i/>
          <w:iCs/>
          <w:sz w:val="20"/>
          <w:szCs w:val="20"/>
          <w:lang w:val="fr-FR"/>
        </w:rPr>
        <w:t xml:space="preserve"> </w:t>
      </w:r>
      <w:proofErr w:type="spellStart"/>
      <w:r w:rsidRPr="00B451D2">
        <w:rPr>
          <w:rFonts w:ascii="Inter" w:hAnsi="Inter"/>
          <w:i/>
          <w:iCs/>
          <w:sz w:val="20"/>
          <w:szCs w:val="20"/>
          <w:lang w:val="fr-FR"/>
        </w:rPr>
        <w:t>cifre</w:t>
      </w:r>
      <w:proofErr w:type="spellEnd"/>
      <w:r w:rsidRPr="00B451D2">
        <w:rPr>
          <w:rFonts w:ascii="Inter" w:hAnsi="Inter"/>
          <w:sz w:val="20"/>
          <w:szCs w:val="20"/>
          <w:lang w:val="fr-FR"/>
        </w:rPr>
        <w:t>)</w:t>
      </w:r>
      <w:r w:rsidR="0076506E" w:rsidRPr="00B451D2">
        <w:rPr>
          <w:rFonts w:ascii="Inter" w:hAnsi="Inter"/>
          <w:sz w:val="20"/>
          <w:szCs w:val="20"/>
          <w:lang w:val="fr-FR"/>
        </w:rPr>
        <w:t xml:space="preserve"> </w:t>
      </w:r>
      <w:r w:rsidRPr="00B451D2">
        <w:rPr>
          <w:rFonts w:ascii="Inter" w:hAnsi="Inter"/>
          <w:sz w:val="20"/>
          <w:szCs w:val="20"/>
          <w:lang w:val="fr-FR"/>
        </w:rPr>
        <w:t>__________________</w:t>
      </w:r>
      <w:r w:rsidR="0076506E" w:rsidRPr="00B451D2">
        <w:rPr>
          <w:rFonts w:ascii="Inter" w:hAnsi="Inter"/>
          <w:sz w:val="20"/>
          <w:szCs w:val="20"/>
          <w:lang w:val="fr-FR"/>
        </w:rPr>
        <w:t xml:space="preserve"> </w:t>
      </w:r>
      <w:r w:rsidRPr="00B451D2">
        <w:rPr>
          <w:rFonts w:ascii="Inter" w:hAnsi="Inter"/>
          <w:sz w:val="20"/>
          <w:szCs w:val="20"/>
          <w:lang w:val="fr-FR"/>
        </w:rPr>
        <w:t xml:space="preserve">LEI.  </w:t>
      </w:r>
    </w:p>
    <w:p w14:paraId="78705CEA" w14:textId="77777777" w:rsidR="0076506E" w:rsidRPr="00B451D2" w:rsidRDefault="0076506E" w:rsidP="00893039">
      <w:pPr>
        <w:jc w:val="both"/>
        <w:rPr>
          <w:rFonts w:ascii="Inter" w:hAnsi="Inter"/>
          <w:sz w:val="20"/>
          <w:szCs w:val="20"/>
          <w:lang w:val="fr-FR"/>
        </w:rPr>
      </w:pPr>
    </w:p>
    <w:p w14:paraId="291EA99E" w14:textId="1E9D72BF" w:rsidR="00893039" w:rsidRPr="00B451D2" w:rsidRDefault="00893039" w:rsidP="00893039">
      <w:pPr>
        <w:jc w:val="both"/>
        <w:rPr>
          <w:rFonts w:ascii="Inter" w:hAnsi="Inter"/>
          <w:sz w:val="20"/>
          <w:szCs w:val="20"/>
          <w:lang w:val="fr-FR"/>
        </w:rPr>
      </w:pPr>
      <w:r w:rsidRPr="00B451D2">
        <w:rPr>
          <w:rFonts w:ascii="Inter" w:hAnsi="Inter"/>
          <w:sz w:val="20"/>
          <w:szCs w:val="20"/>
          <w:lang w:val="fr-FR"/>
        </w:rPr>
        <w:t xml:space="preserve">2. Ne </w:t>
      </w:r>
      <w:proofErr w:type="spellStart"/>
      <w:r w:rsidRPr="00B451D2">
        <w:rPr>
          <w:rFonts w:ascii="Inter" w:hAnsi="Inter"/>
          <w:sz w:val="20"/>
          <w:szCs w:val="20"/>
          <w:lang w:val="fr-FR"/>
        </w:rPr>
        <w:t>angaj</w:t>
      </w:r>
      <w:r w:rsidR="0076506E" w:rsidRPr="00B451D2">
        <w:rPr>
          <w:rFonts w:ascii="Inter" w:hAnsi="Inter"/>
          <w:sz w:val="20"/>
          <w:szCs w:val="20"/>
          <w:lang w:val="fr-FR"/>
        </w:rPr>
        <w:t>ă</w:t>
      </w:r>
      <w:r w:rsidRPr="00B451D2">
        <w:rPr>
          <w:rFonts w:ascii="Inter" w:hAnsi="Inter"/>
          <w:sz w:val="20"/>
          <w:szCs w:val="20"/>
          <w:lang w:val="fr-FR"/>
        </w:rPr>
        <w:t>m</w:t>
      </w:r>
      <w:proofErr w:type="spellEnd"/>
      <w:r w:rsidRPr="00B451D2">
        <w:rPr>
          <w:rFonts w:ascii="Inter" w:hAnsi="Inter"/>
          <w:sz w:val="20"/>
          <w:szCs w:val="20"/>
          <w:lang w:val="fr-FR"/>
        </w:rPr>
        <w:t xml:space="preserve"> </w:t>
      </w:r>
      <w:proofErr w:type="spellStart"/>
      <w:proofErr w:type="gramStart"/>
      <w:r w:rsidRPr="00B451D2">
        <w:rPr>
          <w:rFonts w:ascii="Inter" w:hAnsi="Inter"/>
          <w:sz w:val="20"/>
          <w:szCs w:val="20"/>
          <w:lang w:val="fr-FR"/>
        </w:rPr>
        <w:t>ca</w:t>
      </w:r>
      <w:proofErr w:type="spellEnd"/>
      <w:proofErr w:type="gramEnd"/>
      <w:r w:rsidRPr="00B451D2">
        <w:rPr>
          <w:rFonts w:ascii="Inter" w:hAnsi="Inter"/>
          <w:sz w:val="20"/>
          <w:szCs w:val="20"/>
          <w:lang w:val="fr-FR"/>
        </w:rPr>
        <w:t xml:space="preserve">, </w:t>
      </w:r>
      <w:proofErr w:type="spellStart"/>
      <w:r w:rsidRPr="00B451D2">
        <w:rPr>
          <w:rFonts w:ascii="Inter" w:hAnsi="Inter"/>
          <w:sz w:val="20"/>
          <w:szCs w:val="20"/>
          <w:lang w:val="fr-FR"/>
        </w:rPr>
        <w:t>în</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cazul</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în</w:t>
      </w:r>
      <w:proofErr w:type="spellEnd"/>
      <w:r w:rsidRPr="00B451D2">
        <w:rPr>
          <w:rFonts w:ascii="Inter" w:hAnsi="Inter"/>
          <w:sz w:val="20"/>
          <w:szCs w:val="20"/>
          <w:lang w:val="fr-FR"/>
        </w:rPr>
        <w:t xml:space="preserve"> care </w:t>
      </w:r>
      <w:proofErr w:type="spellStart"/>
      <w:r w:rsidRPr="00B451D2">
        <w:rPr>
          <w:rFonts w:ascii="Inter" w:hAnsi="Inter"/>
          <w:sz w:val="20"/>
          <w:szCs w:val="20"/>
          <w:lang w:val="fr-FR"/>
        </w:rPr>
        <w:t>oferta</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noastr</w:t>
      </w:r>
      <w:r w:rsidR="0076506E" w:rsidRPr="00B451D2">
        <w:rPr>
          <w:rFonts w:ascii="Inter" w:hAnsi="Inter"/>
          <w:sz w:val="20"/>
          <w:szCs w:val="20"/>
          <w:lang w:val="fr-FR"/>
        </w:rPr>
        <w:t>ă</w:t>
      </w:r>
      <w:proofErr w:type="spellEnd"/>
      <w:r w:rsidRPr="00B451D2">
        <w:rPr>
          <w:rFonts w:ascii="Inter" w:hAnsi="Inter"/>
          <w:sz w:val="20"/>
          <w:szCs w:val="20"/>
          <w:lang w:val="fr-FR"/>
        </w:rPr>
        <w:t xml:space="preserve"> este </w:t>
      </w:r>
      <w:proofErr w:type="spellStart"/>
      <w:r w:rsidRPr="00B451D2">
        <w:rPr>
          <w:rFonts w:ascii="Inter" w:hAnsi="Inter"/>
          <w:sz w:val="20"/>
          <w:szCs w:val="20"/>
          <w:lang w:val="fr-FR"/>
        </w:rPr>
        <w:t>stabilit</w:t>
      </w:r>
      <w:r w:rsidR="0076506E" w:rsidRPr="00B451D2">
        <w:rPr>
          <w:rFonts w:ascii="Inter" w:hAnsi="Inter"/>
          <w:sz w:val="20"/>
          <w:szCs w:val="20"/>
          <w:lang w:val="fr-FR"/>
        </w:rPr>
        <w:t>ă</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c</w:t>
      </w:r>
      <w:r w:rsidR="0076506E" w:rsidRPr="00B451D2">
        <w:rPr>
          <w:rFonts w:ascii="Inter" w:hAnsi="Inter"/>
          <w:sz w:val="20"/>
          <w:szCs w:val="20"/>
          <w:lang w:val="fr-FR"/>
        </w:rPr>
        <w:t>âș</w:t>
      </w:r>
      <w:r w:rsidRPr="00B451D2">
        <w:rPr>
          <w:rFonts w:ascii="Inter" w:hAnsi="Inter"/>
          <w:sz w:val="20"/>
          <w:szCs w:val="20"/>
          <w:lang w:val="fr-FR"/>
        </w:rPr>
        <w:t>tig</w:t>
      </w:r>
      <w:r w:rsidR="0076506E" w:rsidRPr="00B451D2">
        <w:rPr>
          <w:rFonts w:ascii="Inter" w:hAnsi="Inter"/>
          <w:sz w:val="20"/>
          <w:szCs w:val="20"/>
          <w:lang w:val="fr-FR"/>
        </w:rPr>
        <w:t>ă</w:t>
      </w:r>
      <w:r w:rsidRPr="00B451D2">
        <w:rPr>
          <w:rFonts w:ascii="Inter" w:hAnsi="Inter"/>
          <w:sz w:val="20"/>
          <w:szCs w:val="20"/>
          <w:lang w:val="fr-FR"/>
        </w:rPr>
        <w:t>toare</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s</w:t>
      </w:r>
      <w:r w:rsidR="0076506E" w:rsidRPr="00B451D2">
        <w:rPr>
          <w:rFonts w:ascii="Inter" w:hAnsi="Inter"/>
          <w:sz w:val="20"/>
          <w:szCs w:val="20"/>
          <w:lang w:val="fr-FR"/>
        </w:rPr>
        <w:t>ă</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furniz</w:t>
      </w:r>
      <w:r w:rsidR="0076506E" w:rsidRPr="00B451D2">
        <w:rPr>
          <w:rFonts w:ascii="Inter" w:hAnsi="Inter"/>
          <w:sz w:val="20"/>
          <w:szCs w:val="20"/>
          <w:lang w:val="fr-FR"/>
        </w:rPr>
        <w:t>ă</w:t>
      </w:r>
      <w:r w:rsidRPr="00B451D2">
        <w:rPr>
          <w:rFonts w:ascii="Inter" w:hAnsi="Inter"/>
          <w:sz w:val="20"/>
          <w:szCs w:val="20"/>
          <w:lang w:val="fr-FR"/>
        </w:rPr>
        <w:t>m</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produsele</w:t>
      </w:r>
      <w:proofErr w:type="spellEnd"/>
      <w:r w:rsidRPr="00B451D2">
        <w:rPr>
          <w:rFonts w:ascii="Inter" w:hAnsi="Inter"/>
          <w:sz w:val="20"/>
          <w:szCs w:val="20"/>
          <w:lang w:val="fr-FR"/>
        </w:rPr>
        <w:t xml:space="preserve"> / </w:t>
      </w:r>
      <w:proofErr w:type="spellStart"/>
      <w:r w:rsidRPr="00B451D2">
        <w:rPr>
          <w:rFonts w:ascii="Inter" w:hAnsi="Inter"/>
          <w:sz w:val="20"/>
          <w:szCs w:val="20"/>
          <w:lang w:val="fr-FR"/>
        </w:rPr>
        <w:t>s</w:t>
      </w:r>
      <w:r w:rsidR="0076506E" w:rsidRPr="00B451D2">
        <w:rPr>
          <w:rFonts w:ascii="Inter" w:hAnsi="Inter"/>
          <w:sz w:val="20"/>
          <w:szCs w:val="20"/>
          <w:lang w:val="fr-FR"/>
        </w:rPr>
        <w:t>ă</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prest</w:t>
      </w:r>
      <w:r w:rsidR="0076506E" w:rsidRPr="00B451D2">
        <w:rPr>
          <w:rFonts w:ascii="Inter" w:hAnsi="Inter"/>
          <w:sz w:val="20"/>
          <w:szCs w:val="20"/>
          <w:lang w:val="fr-FR"/>
        </w:rPr>
        <w:t>ă</w:t>
      </w:r>
      <w:r w:rsidRPr="00B451D2">
        <w:rPr>
          <w:rFonts w:ascii="Inter" w:hAnsi="Inter"/>
          <w:sz w:val="20"/>
          <w:szCs w:val="20"/>
          <w:lang w:val="fr-FR"/>
        </w:rPr>
        <w:t>m</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serviciile</w:t>
      </w:r>
      <w:proofErr w:type="spellEnd"/>
      <w:r w:rsidRPr="00B451D2">
        <w:rPr>
          <w:rFonts w:ascii="Inter" w:hAnsi="Inter"/>
          <w:sz w:val="20"/>
          <w:szCs w:val="20"/>
          <w:lang w:val="fr-FR"/>
        </w:rPr>
        <w:t>/</w:t>
      </w:r>
      <w:proofErr w:type="spellStart"/>
      <w:r w:rsidRPr="00B451D2">
        <w:rPr>
          <w:rFonts w:ascii="Inter" w:hAnsi="Inter"/>
          <w:sz w:val="20"/>
          <w:szCs w:val="20"/>
          <w:lang w:val="fr-FR"/>
        </w:rPr>
        <w:t>lucr</w:t>
      </w:r>
      <w:r w:rsidR="0076506E" w:rsidRPr="00B451D2">
        <w:rPr>
          <w:rFonts w:ascii="Inter" w:hAnsi="Inter"/>
          <w:sz w:val="20"/>
          <w:szCs w:val="20"/>
          <w:lang w:val="fr-FR"/>
        </w:rPr>
        <w:t>ă</w:t>
      </w:r>
      <w:r w:rsidRPr="00B451D2">
        <w:rPr>
          <w:rFonts w:ascii="Inter" w:hAnsi="Inter"/>
          <w:sz w:val="20"/>
          <w:szCs w:val="20"/>
          <w:lang w:val="fr-FR"/>
        </w:rPr>
        <w:t>rile</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men</w:t>
      </w:r>
      <w:r w:rsidR="0076506E" w:rsidRPr="00B451D2">
        <w:rPr>
          <w:rFonts w:ascii="Inter" w:hAnsi="Inter"/>
          <w:sz w:val="20"/>
          <w:szCs w:val="20"/>
          <w:lang w:val="fr-FR"/>
        </w:rPr>
        <w:t>ț</w:t>
      </w:r>
      <w:r w:rsidRPr="00B451D2">
        <w:rPr>
          <w:rFonts w:ascii="Inter" w:hAnsi="Inter"/>
          <w:sz w:val="20"/>
          <w:szCs w:val="20"/>
          <w:lang w:val="fr-FR"/>
        </w:rPr>
        <w:t>ionate</w:t>
      </w:r>
      <w:proofErr w:type="spellEnd"/>
      <w:r w:rsidRPr="00B451D2">
        <w:rPr>
          <w:rFonts w:ascii="Inter" w:hAnsi="Inter"/>
          <w:sz w:val="20"/>
          <w:szCs w:val="20"/>
          <w:lang w:val="fr-FR"/>
        </w:rPr>
        <w:t>.</w:t>
      </w:r>
    </w:p>
    <w:p w14:paraId="1947B8E5" w14:textId="77777777" w:rsidR="0076506E" w:rsidRPr="00B451D2" w:rsidRDefault="0076506E" w:rsidP="00893039">
      <w:pPr>
        <w:jc w:val="both"/>
        <w:rPr>
          <w:rFonts w:ascii="Inter" w:hAnsi="Inter"/>
          <w:sz w:val="20"/>
          <w:szCs w:val="20"/>
          <w:lang w:val="fr-FR"/>
        </w:rPr>
      </w:pPr>
    </w:p>
    <w:p w14:paraId="185DCA86" w14:textId="59946E2B" w:rsidR="00893039" w:rsidRPr="00B451D2" w:rsidRDefault="00893039" w:rsidP="00893039">
      <w:pPr>
        <w:jc w:val="both"/>
        <w:rPr>
          <w:rFonts w:ascii="Inter" w:hAnsi="Inter"/>
          <w:sz w:val="20"/>
          <w:szCs w:val="20"/>
          <w:lang w:val="fr-FR"/>
        </w:rPr>
      </w:pPr>
      <w:r w:rsidRPr="00B451D2">
        <w:rPr>
          <w:rFonts w:ascii="Inter" w:hAnsi="Inter"/>
          <w:sz w:val="20"/>
          <w:szCs w:val="20"/>
          <w:lang w:val="fr-FR"/>
        </w:rPr>
        <w:t xml:space="preserve">3. Ne </w:t>
      </w:r>
      <w:proofErr w:type="spellStart"/>
      <w:r w:rsidRPr="00B451D2">
        <w:rPr>
          <w:rFonts w:ascii="Inter" w:hAnsi="Inter"/>
          <w:sz w:val="20"/>
          <w:szCs w:val="20"/>
          <w:lang w:val="fr-FR"/>
        </w:rPr>
        <w:t>angaj</w:t>
      </w:r>
      <w:r w:rsidR="0076506E" w:rsidRPr="00B451D2">
        <w:rPr>
          <w:rFonts w:ascii="Inter" w:hAnsi="Inter"/>
          <w:sz w:val="20"/>
          <w:szCs w:val="20"/>
          <w:lang w:val="fr-FR"/>
        </w:rPr>
        <w:t>ă</w:t>
      </w:r>
      <w:r w:rsidRPr="00B451D2">
        <w:rPr>
          <w:rFonts w:ascii="Inter" w:hAnsi="Inter"/>
          <w:sz w:val="20"/>
          <w:szCs w:val="20"/>
          <w:lang w:val="fr-FR"/>
        </w:rPr>
        <w:t>m</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s</w:t>
      </w:r>
      <w:r w:rsidR="0076506E" w:rsidRPr="00B451D2">
        <w:rPr>
          <w:rFonts w:ascii="Inter" w:hAnsi="Inter"/>
          <w:sz w:val="20"/>
          <w:szCs w:val="20"/>
          <w:lang w:val="fr-FR"/>
        </w:rPr>
        <w:t>ă</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men</w:t>
      </w:r>
      <w:r w:rsidR="0076506E" w:rsidRPr="00B451D2">
        <w:rPr>
          <w:rFonts w:ascii="Inter" w:hAnsi="Inter"/>
          <w:sz w:val="20"/>
          <w:szCs w:val="20"/>
          <w:lang w:val="fr-FR"/>
        </w:rPr>
        <w:t>ț</w:t>
      </w:r>
      <w:r w:rsidRPr="00B451D2">
        <w:rPr>
          <w:rFonts w:ascii="Inter" w:hAnsi="Inter"/>
          <w:sz w:val="20"/>
          <w:szCs w:val="20"/>
          <w:lang w:val="fr-FR"/>
        </w:rPr>
        <w:t>inem</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aceast</w:t>
      </w:r>
      <w:r w:rsidR="0076506E" w:rsidRPr="00B451D2">
        <w:rPr>
          <w:rFonts w:ascii="Inter" w:hAnsi="Inter"/>
          <w:sz w:val="20"/>
          <w:szCs w:val="20"/>
          <w:lang w:val="fr-FR"/>
        </w:rPr>
        <w:t>ă</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ofert</w:t>
      </w:r>
      <w:r w:rsidR="0076506E" w:rsidRPr="00B451D2">
        <w:rPr>
          <w:rFonts w:ascii="Inter" w:hAnsi="Inter"/>
          <w:sz w:val="20"/>
          <w:szCs w:val="20"/>
          <w:lang w:val="fr-FR"/>
        </w:rPr>
        <w:t>ă</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valabil</w:t>
      </w:r>
      <w:r w:rsidR="0076506E" w:rsidRPr="00B451D2">
        <w:rPr>
          <w:rFonts w:ascii="Inter" w:hAnsi="Inter"/>
          <w:sz w:val="20"/>
          <w:szCs w:val="20"/>
          <w:lang w:val="fr-FR"/>
        </w:rPr>
        <w:t>ă</w:t>
      </w:r>
      <w:proofErr w:type="spellEnd"/>
      <w:r w:rsidRPr="00B451D2">
        <w:rPr>
          <w:rFonts w:ascii="Inter" w:hAnsi="Inter"/>
          <w:sz w:val="20"/>
          <w:szCs w:val="20"/>
          <w:lang w:val="fr-FR"/>
        </w:rPr>
        <w:t xml:space="preserve"> pentru o </w:t>
      </w:r>
      <w:proofErr w:type="spellStart"/>
      <w:r w:rsidRPr="00B451D2">
        <w:rPr>
          <w:rFonts w:ascii="Inter" w:hAnsi="Inter"/>
          <w:sz w:val="20"/>
          <w:szCs w:val="20"/>
          <w:lang w:val="fr-FR"/>
        </w:rPr>
        <w:t>durat</w:t>
      </w:r>
      <w:r w:rsidR="0076506E" w:rsidRPr="00B451D2">
        <w:rPr>
          <w:rFonts w:ascii="Inter" w:hAnsi="Inter"/>
          <w:sz w:val="20"/>
          <w:szCs w:val="20"/>
          <w:lang w:val="fr-FR"/>
        </w:rPr>
        <w:t>ă</w:t>
      </w:r>
      <w:proofErr w:type="spellEnd"/>
      <w:r w:rsidR="00CE04B7" w:rsidRPr="00B451D2">
        <w:rPr>
          <w:rFonts w:ascii="Inter" w:hAnsi="Inter"/>
          <w:sz w:val="20"/>
          <w:szCs w:val="20"/>
          <w:lang w:val="fr-FR"/>
        </w:rPr>
        <w:t xml:space="preserve"> de </w:t>
      </w:r>
      <w:r w:rsidR="0076506E" w:rsidRPr="00B451D2">
        <w:rPr>
          <w:rFonts w:ascii="Inter" w:hAnsi="Inter"/>
          <w:sz w:val="20"/>
          <w:szCs w:val="20"/>
          <w:lang w:val="fr-FR"/>
        </w:rPr>
        <w:t>9</w:t>
      </w:r>
      <w:r w:rsidRPr="00B451D2">
        <w:rPr>
          <w:rFonts w:ascii="Inter" w:hAnsi="Inter"/>
          <w:sz w:val="20"/>
          <w:szCs w:val="20"/>
          <w:lang w:val="fr-FR"/>
        </w:rPr>
        <w:t xml:space="preserve">0 </w:t>
      </w:r>
      <w:proofErr w:type="spellStart"/>
      <w:r w:rsidRPr="00B451D2">
        <w:rPr>
          <w:rFonts w:ascii="Inter" w:hAnsi="Inter"/>
          <w:sz w:val="20"/>
          <w:szCs w:val="20"/>
          <w:lang w:val="fr-FR"/>
        </w:rPr>
        <w:t>zi</w:t>
      </w:r>
      <w:r w:rsidR="00C62CAE" w:rsidRPr="00B451D2">
        <w:rPr>
          <w:rFonts w:ascii="Inter" w:hAnsi="Inter"/>
          <w:sz w:val="20"/>
          <w:szCs w:val="20"/>
          <w:lang w:val="fr-FR"/>
        </w:rPr>
        <w:t>le</w:t>
      </w:r>
      <w:proofErr w:type="spellEnd"/>
      <w:r w:rsidR="00C62CAE" w:rsidRPr="00B451D2">
        <w:rPr>
          <w:rFonts w:ascii="Inter" w:hAnsi="Inter"/>
          <w:sz w:val="20"/>
          <w:szCs w:val="20"/>
          <w:lang w:val="fr-FR"/>
        </w:rPr>
        <w:t xml:space="preserve">. </w:t>
      </w:r>
      <w:proofErr w:type="spellStart"/>
      <w:r w:rsidR="00C62CAE" w:rsidRPr="00B451D2">
        <w:rPr>
          <w:rFonts w:ascii="Inter" w:hAnsi="Inter"/>
          <w:sz w:val="20"/>
          <w:szCs w:val="20"/>
          <w:lang w:val="fr-FR"/>
        </w:rPr>
        <w:t>E</w:t>
      </w:r>
      <w:r w:rsidRPr="00B451D2">
        <w:rPr>
          <w:rFonts w:ascii="Inter" w:hAnsi="Inter"/>
          <w:sz w:val="20"/>
          <w:szCs w:val="20"/>
          <w:lang w:val="fr-FR"/>
        </w:rPr>
        <w:t>a</w:t>
      </w:r>
      <w:proofErr w:type="spellEnd"/>
      <w:r w:rsidRPr="00B451D2">
        <w:rPr>
          <w:rFonts w:ascii="Inter" w:hAnsi="Inter"/>
          <w:sz w:val="20"/>
          <w:szCs w:val="20"/>
          <w:lang w:val="fr-FR"/>
        </w:rPr>
        <w:t xml:space="preserve"> va </w:t>
      </w:r>
      <w:proofErr w:type="spellStart"/>
      <w:r w:rsidRPr="00B451D2">
        <w:rPr>
          <w:rFonts w:ascii="Inter" w:hAnsi="Inter"/>
          <w:sz w:val="20"/>
          <w:szCs w:val="20"/>
          <w:lang w:val="fr-FR"/>
        </w:rPr>
        <w:t>r</w:t>
      </w:r>
      <w:r w:rsidR="0076506E" w:rsidRPr="00B451D2">
        <w:rPr>
          <w:rFonts w:ascii="Inter" w:hAnsi="Inter"/>
          <w:sz w:val="20"/>
          <w:szCs w:val="20"/>
          <w:lang w:val="fr-FR"/>
        </w:rPr>
        <w:t>ă</w:t>
      </w:r>
      <w:r w:rsidRPr="00B451D2">
        <w:rPr>
          <w:rFonts w:ascii="Inter" w:hAnsi="Inter"/>
          <w:sz w:val="20"/>
          <w:szCs w:val="20"/>
          <w:lang w:val="fr-FR"/>
        </w:rPr>
        <w:t>m</w:t>
      </w:r>
      <w:r w:rsidR="0076506E" w:rsidRPr="00B451D2">
        <w:rPr>
          <w:rFonts w:ascii="Inter" w:hAnsi="Inter"/>
          <w:sz w:val="20"/>
          <w:szCs w:val="20"/>
          <w:lang w:val="fr-FR"/>
        </w:rPr>
        <w:t>â</w:t>
      </w:r>
      <w:r w:rsidRPr="00B451D2">
        <w:rPr>
          <w:rFonts w:ascii="Inter" w:hAnsi="Inter"/>
          <w:sz w:val="20"/>
          <w:szCs w:val="20"/>
          <w:lang w:val="fr-FR"/>
        </w:rPr>
        <w:t>ne</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obligatorie</w:t>
      </w:r>
      <w:proofErr w:type="spellEnd"/>
      <w:r w:rsidRPr="00B451D2">
        <w:rPr>
          <w:rFonts w:ascii="Inter" w:hAnsi="Inter"/>
          <w:sz w:val="20"/>
          <w:szCs w:val="20"/>
          <w:lang w:val="fr-FR"/>
        </w:rPr>
        <w:t xml:space="preserve"> pentru </w:t>
      </w:r>
      <w:proofErr w:type="spellStart"/>
      <w:r w:rsidRPr="00B451D2">
        <w:rPr>
          <w:rFonts w:ascii="Inter" w:hAnsi="Inter"/>
          <w:sz w:val="20"/>
          <w:szCs w:val="20"/>
          <w:lang w:val="fr-FR"/>
        </w:rPr>
        <w:t>noi</w:t>
      </w:r>
      <w:proofErr w:type="spellEnd"/>
      <w:r w:rsidRPr="00B451D2">
        <w:rPr>
          <w:rFonts w:ascii="Inter" w:hAnsi="Inter"/>
          <w:sz w:val="20"/>
          <w:szCs w:val="20"/>
          <w:lang w:val="fr-FR"/>
        </w:rPr>
        <w:t xml:space="preserve"> </w:t>
      </w:r>
      <w:proofErr w:type="spellStart"/>
      <w:r w:rsidR="00A51A2F" w:rsidRPr="00B451D2">
        <w:rPr>
          <w:rFonts w:ascii="Inter" w:hAnsi="Inter"/>
          <w:sz w:val="20"/>
          <w:szCs w:val="20"/>
          <w:lang w:val="fr-FR"/>
        </w:rPr>
        <w:t>ș</w:t>
      </w:r>
      <w:r w:rsidRPr="00B451D2">
        <w:rPr>
          <w:rFonts w:ascii="Inter" w:hAnsi="Inter"/>
          <w:sz w:val="20"/>
          <w:szCs w:val="20"/>
          <w:lang w:val="fr-FR"/>
        </w:rPr>
        <w:t>i</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poate</w:t>
      </w:r>
      <w:proofErr w:type="spellEnd"/>
      <w:r w:rsidRPr="00B451D2">
        <w:rPr>
          <w:rFonts w:ascii="Inter" w:hAnsi="Inter"/>
          <w:sz w:val="20"/>
          <w:szCs w:val="20"/>
          <w:lang w:val="fr-FR"/>
        </w:rPr>
        <w:t xml:space="preserve"> fi </w:t>
      </w:r>
      <w:proofErr w:type="spellStart"/>
      <w:r w:rsidRPr="00B451D2">
        <w:rPr>
          <w:rFonts w:ascii="Inter" w:hAnsi="Inter"/>
          <w:sz w:val="20"/>
          <w:szCs w:val="20"/>
          <w:lang w:val="fr-FR"/>
        </w:rPr>
        <w:t>acceptat</w:t>
      </w:r>
      <w:r w:rsidR="00A51A2F" w:rsidRPr="00B451D2">
        <w:rPr>
          <w:rFonts w:ascii="Inter" w:hAnsi="Inter"/>
          <w:sz w:val="20"/>
          <w:szCs w:val="20"/>
          <w:lang w:val="fr-FR"/>
        </w:rPr>
        <w:t>ă</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oric</w:t>
      </w:r>
      <w:r w:rsidR="00A51A2F" w:rsidRPr="00B451D2">
        <w:rPr>
          <w:rFonts w:ascii="Inter" w:hAnsi="Inter"/>
          <w:sz w:val="20"/>
          <w:szCs w:val="20"/>
          <w:lang w:val="fr-FR"/>
        </w:rPr>
        <w:t>â</w:t>
      </w:r>
      <w:r w:rsidRPr="00B451D2">
        <w:rPr>
          <w:rFonts w:ascii="Inter" w:hAnsi="Inter"/>
          <w:sz w:val="20"/>
          <w:szCs w:val="20"/>
          <w:lang w:val="fr-FR"/>
        </w:rPr>
        <w:t>nd</w:t>
      </w:r>
      <w:proofErr w:type="spellEnd"/>
      <w:r w:rsidRPr="00B451D2">
        <w:rPr>
          <w:rFonts w:ascii="Inter" w:hAnsi="Inter"/>
          <w:sz w:val="20"/>
          <w:szCs w:val="20"/>
          <w:lang w:val="fr-FR"/>
        </w:rPr>
        <w:t xml:space="preserve"> </w:t>
      </w:r>
      <w:proofErr w:type="spellStart"/>
      <w:r w:rsidR="00A51A2F" w:rsidRPr="00B451D2">
        <w:rPr>
          <w:rFonts w:ascii="Inter" w:hAnsi="Inter"/>
          <w:sz w:val="20"/>
          <w:szCs w:val="20"/>
          <w:lang w:val="fr-FR"/>
        </w:rPr>
        <w:t>î</w:t>
      </w:r>
      <w:r w:rsidRPr="00B451D2">
        <w:rPr>
          <w:rFonts w:ascii="Inter" w:hAnsi="Inter"/>
          <w:sz w:val="20"/>
          <w:szCs w:val="20"/>
          <w:lang w:val="fr-FR"/>
        </w:rPr>
        <w:t>nainte</w:t>
      </w:r>
      <w:proofErr w:type="spellEnd"/>
      <w:r w:rsidRPr="00B451D2">
        <w:rPr>
          <w:rFonts w:ascii="Inter" w:hAnsi="Inter"/>
          <w:sz w:val="20"/>
          <w:szCs w:val="20"/>
          <w:lang w:val="fr-FR"/>
        </w:rPr>
        <w:t xml:space="preserve"> de </w:t>
      </w:r>
      <w:proofErr w:type="spellStart"/>
      <w:r w:rsidRPr="00B451D2">
        <w:rPr>
          <w:rFonts w:ascii="Inter" w:hAnsi="Inter"/>
          <w:sz w:val="20"/>
          <w:szCs w:val="20"/>
          <w:lang w:val="fr-FR"/>
        </w:rPr>
        <w:t>expirarea</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perioadei</w:t>
      </w:r>
      <w:proofErr w:type="spellEnd"/>
      <w:r w:rsidRPr="00B451D2">
        <w:rPr>
          <w:rFonts w:ascii="Inter" w:hAnsi="Inter"/>
          <w:sz w:val="20"/>
          <w:szCs w:val="20"/>
          <w:lang w:val="fr-FR"/>
        </w:rPr>
        <w:t xml:space="preserve"> de </w:t>
      </w:r>
      <w:proofErr w:type="spellStart"/>
      <w:r w:rsidRPr="00B451D2">
        <w:rPr>
          <w:rFonts w:ascii="Inter" w:hAnsi="Inter"/>
          <w:sz w:val="20"/>
          <w:szCs w:val="20"/>
          <w:lang w:val="fr-FR"/>
        </w:rPr>
        <w:t>valabilitate</w:t>
      </w:r>
      <w:proofErr w:type="spellEnd"/>
      <w:r w:rsidRPr="00B451D2">
        <w:rPr>
          <w:rFonts w:ascii="Inter" w:hAnsi="Inter"/>
          <w:sz w:val="20"/>
          <w:szCs w:val="20"/>
          <w:lang w:val="fr-FR"/>
        </w:rPr>
        <w:t>.</w:t>
      </w:r>
    </w:p>
    <w:p w14:paraId="0608CFC6" w14:textId="77777777" w:rsidR="00A51A2F" w:rsidRPr="00B451D2" w:rsidRDefault="00A51A2F" w:rsidP="00893039">
      <w:pPr>
        <w:jc w:val="both"/>
        <w:rPr>
          <w:rFonts w:ascii="Inter" w:hAnsi="Inter"/>
          <w:sz w:val="20"/>
          <w:szCs w:val="20"/>
          <w:lang w:val="fr-FR"/>
        </w:rPr>
      </w:pPr>
    </w:p>
    <w:p w14:paraId="612F2C07" w14:textId="11B51122" w:rsidR="00893039" w:rsidRPr="00B451D2" w:rsidRDefault="00893039" w:rsidP="00893039">
      <w:pPr>
        <w:jc w:val="both"/>
        <w:rPr>
          <w:rFonts w:ascii="Inter" w:hAnsi="Inter"/>
          <w:sz w:val="20"/>
          <w:szCs w:val="20"/>
          <w:lang w:val="fr-FR"/>
        </w:rPr>
      </w:pPr>
      <w:r w:rsidRPr="00B451D2">
        <w:rPr>
          <w:rFonts w:ascii="Inter" w:hAnsi="Inter"/>
          <w:sz w:val="20"/>
          <w:szCs w:val="20"/>
          <w:lang w:val="fr-FR"/>
        </w:rPr>
        <w:t xml:space="preserve">4. </w:t>
      </w:r>
      <w:proofErr w:type="spellStart"/>
      <w:r w:rsidRPr="00B451D2">
        <w:rPr>
          <w:rFonts w:ascii="Inter" w:hAnsi="Inter"/>
          <w:sz w:val="20"/>
          <w:szCs w:val="20"/>
          <w:lang w:val="fr-FR"/>
        </w:rPr>
        <w:t>P</w:t>
      </w:r>
      <w:r w:rsidR="00A51A2F" w:rsidRPr="00B451D2">
        <w:rPr>
          <w:rFonts w:ascii="Inter" w:hAnsi="Inter"/>
          <w:sz w:val="20"/>
          <w:szCs w:val="20"/>
          <w:lang w:val="fr-FR"/>
        </w:rPr>
        <w:t>â</w:t>
      </w:r>
      <w:r w:rsidRPr="00B451D2">
        <w:rPr>
          <w:rFonts w:ascii="Inter" w:hAnsi="Inter"/>
          <w:sz w:val="20"/>
          <w:szCs w:val="20"/>
          <w:lang w:val="fr-FR"/>
        </w:rPr>
        <w:t>n</w:t>
      </w:r>
      <w:r w:rsidR="00A51A2F" w:rsidRPr="00B451D2">
        <w:rPr>
          <w:rFonts w:ascii="Inter" w:hAnsi="Inter"/>
          <w:sz w:val="20"/>
          <w:szCs w:val="20"/>
          <w:lang w:val="fr-FR"/>
        </w:rPr>
        <w:t>ă</w:t>
      </w:r>
      <w:proofErr w:type="spellEnd"/>
      <w:r w:rsidRPr="00B451D2">
        <w:rPr>
          <w:rFonts w:ascii="Inter" w:hAnsi="Inter"/>
          <w:sz w:val="20"/>
          <w:szCs w:val="20"/>
          <w:lang w:val="fr-FR"/>
        </w:rPr>
        <w:t xml:space="preserve"> la </w:t>
      </w:r>
      <w:proofErr w:type="spellStart"/>
      <w:r w:rsidR="00A51A2F" w:rsidRPr="00B451D2">
        <w:rPr>
          <w:rFonts w:ascii="Inter" w:hAnsi="Inter"/>
          <w:sz w:val="20"/>
          <w:szCs w:val="20"/>
          <w:lang w:val="fr-FR"/>
        </w:rPr>
        <w:t>î</w:t>
      </w:r>
      <w:r w:rsidRPr="00B451D2">
        <w:rPr>
          <w:rFonts w:ascii="Inter" w:hAnsi="Inter"/>
          <w:sz w:val="20"/>
          <w:szCs w:val="20"/>
          <w:lang w:val="fr-FR"/>
        </w:rPr>
        <w:t>ncheierea</w:t>
      </w:r>
      <w:proofErr w:type="spellEnd"/>
      <w:r w:rsidRPr="00B451D2">
        <w:rPr>
          <w:rFonts w:ascii="Inter" w:hAnsi="Inter"/>
          <w:sz w:val="20"/>
          <w:szCs w:val="20"/>
          <w:lang w:val="fr-FR"/>
        </w:rPr>
        <w:t xml:space="preserve"> </w:t>
      </w:r>
      <w:proofErr w:type="spellStart"/>
      <w:r w:rsidR="00A51A2F" w:rsidRPr="00B451D2">
        <w:rPr>
          <w:rFonts w:ascii="Inter" w:hAnsi="Inter"/>
          <w:sz w:val="20"/>
          <w:szCs w:val="20"/>
          <w:lang w:val="fr-FR"/>
        </w:rPr>
        <w:t>ș</w:t>
      </w:r>
      <w:r w:rsidRPr="00B451D2">
        <w:rPr>
          <w:rFonts w:ascii="Inter" w:hAnsi="Inter"/>
          <w:sz w:val="20"/>
          <w:szCs w:val="20"/>
          <w:lang w:val="fr-FR"/>
        </w:rPr>
        <w:t>i</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semnarea</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contractului</w:t>
      </w:r>
      <w:proofErr w:type="spellEnd"/>
      <w:r w:rsidRPr="00B451D2">
        <w:rPr>
          <w:rFonts w:ascii="Inter" w:hAnsi="Inter"/>
          <w:sz w:val="20"/>
          <w:szCs w:val="20"/>
          <w:lang w:val="fr-FR"/>
        </w:rPr>
        <w:t xml:space="preserve"> de </w:t>
      </w:r>
      <w:proofErr w:type="spellStart"/>
      <w:r w:rsidRPr="00B451D2">
        <w:rPr>
          <w:rFonts w:ascii="Inter" w:hAnsi="Inter"/>
          <w:sz w:val="20"/>
          <w:szCs w:val="20"/>
          <w:lang w:val="fr-FR"/>
        </w:rPr>
        <w:t>achizi</w:t>
      </w:r>
      <w:r w:rsidR="00A51A2F" w:rsidRPr="00B451D2">
        <w:rPr>
          <w:rFonts w:ascii="Inter" w:hAnsi="Inter"/>
          <w:sz w:val="20"/>
          <w:szCs w:val="20"/>
          <w:lang w:val="fr-FR"/>
        </w:rPr>
        <w:t>ț</w:t>
      </w:r>
      <w:r w:rsidRPr="00B451D2">
        <w:rPr>
          <w:rFonts w:ascii="Inter" w:hAnsi="Inter"/>
          <w:sz w:val="20"/>
          <w:szCs w:val="20"/>
          <w:lang w:val="fr-FR"/>
        </w:rPr>
        <w:t>ie</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public</w:t>
      </w:r>
      <w:r w:rsidR="00A51A2F" w:rsidRPr="00B451D2">
        <w:rPr>
          <w:rFonts w:ascii="Inter" w:hAnsi="Inter"/>
          <w:sz w:val="20"/>
          <w:szCs w:val="20"/>
          <w:lang w:val="fr-FR"/>
        </w:rPr>
        <w:t>ă</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aceast</w:t>
      </w:r>
      <w:r w:rsidR="00A51A2F" w:rsidRPr="00B451D2">
        <w:rPr>
          <w:rFonts w:ascii="Inter" w:hAnsi="Inter"/>
          <w:sz w:val="20"/>
          <w:szCs w:val="20"/>
          <w:lang w:val="fr-FR"/>
        </w:rPr>
        <w:t>ă</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ofert</w:t>
      </w:r>
      <w:r w:rsidR="00A51A2F" w:rsidRPr="00B451D2">
        <w:rPr>
          <w:rFonts w:ascii="Inter" w:hAnsi="Inter"/>
          <w:sz w:val="20"/>
          <w:szCs w:val="20"/>
          <w:lang w:val="fr-FR"/>
        </w:rPr>
        <w:t>ă</w:t>
      </w:r>
      <w:proofErr w:type="spellEnd"/>
      <w:r w:rsidRPr="00B451D2">
        <w:rPr>
          <w:rFonts w:ascii="Inter" w:hAnsi="Inter"/>
          <w:sz w:val="20"/>
          <w:szCs w:val="20"/>
          <w:lang w:val="fr-FR"/>
        </w:rPr>
        <w:t xml:space="preserve">, </w:t>
      </w:r>
      <w:proofErr w:type="spellStart"/>
      <w:r w:rsidR="00A51A2F" w:rsidRPr="00B451D2">
        <w:rPr>
          <w:rFonts w:ascii="Inter" w:hAnsi="Inter"/>
          <w:sz w:val="20"/>
          <w:szCs w:val="20"/>
          <w:lang w:val="fr-FR"/>
        </w:rPr>
        <w:t>î</w:t>
      </w:r>
      <w:r w:rsidRPr="00B451D2">
        <w:rPr>
          <w:rFonts w:ascii="Inter" w:hAnsi="Inter"/>
          <w:sz w:val="20"/>
          <w:szCs w:val="20"/>
          <w:lang w:val="fr-FR"/>
        </w:rPr>
        <w:t>mpreun</w:t>
      </w:r>
      <w:r w:rsidR="00A51A2F" w:rsidRPr="00B451D2">
        <w:rPr>
          <w:rFonts w:ascii="Inter" w:hAnsi="Inter"/>
          <w:sz w:val="20"/>
          <w:szCs w:val="20"/>
          <w:lang w:val="fr-FR"/>
        </w:rPr>
        <w:t>ă</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cu</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comunicarea</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transmis</w:t>
      </w:r>
      <w:r w:rsidR="00A51A2F" w:rsidRPr="00B451D2">
        <w:rPr>
          <w:rFonts w:ascii="Inter" w:hAnsi="Inter"/>
          <w:sz w:val="20"/>
          <w:szCs w:val="20"/>
          <w:lang w:val="fr-FR"/>
        </w:rPr>
        <w:t>ă</w:t>
      </w:r>
      <w:proofErr w:type="spellEnd"/>
      <w:r w:rsidRPr="00B451D2">
        <w:rPr>
          <w:rFonts w:ascii="Inter" w:hAnsi="Inter"/>
          <w:sz w:val="20"/>
          <w:szCs w:val="20"/>
          <w:lang w:val="fr-FR"/>
        </w:rPr>
        <w:t xml:space="preserve"> de </w:t>
      </w:r>
      <w:proofErr w:type="spellStart"/>
      <w:r w:rsidRPr="00B451D2">
        <w:rPr>
          <w:rFonts w:ascii="Inter" w:hAnsi="Inter"/>
          <w:sz w:val="20"/>
          <w:szCs w:val="20"/>
          <w:lang w:val="fr-FR"/>
        </w:rPr>
        <w:t>dumneavoastr</w:t>
      </w:r>
      <w:r w:rsidR="00A51A2F" w:rsidRPr="00B451D2">
        <w:rPr>
          <w:rFonts w:ascii="Inter" w:hAnsi="Inter"/>
          <w:sz w:val="20"/>
          <w:szCs w:val="20"/>
          <w:lang w:val="fr-FR"/>
        </w:rPr>
        <w:t>ă</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prin</w:t>
      </w:r>
      <w:proofErr w:type="spellEnd"/>
      <w:r w:rsidRPr="00B451D2">
        <w:rPr>
          <w:rFonts w:ascii="Inter" w:hAnsi="Inter"/>
          <w:sz w:val="20"/>
          <w:szCs w:val="20"/>
          <w:lang w:val="fr-FR"/>
        </w:rPr>
        <w:t xml:space="preserve"> care </w:t>
      </w:r>
      <w:proofErr w:type="spellStart"/>
      <w:r w:rsidRPr="00B451D2">
        <w:rPr>
          <w:rFonts w:ascii="Inter" w:hAnsi="Inter"/>
          <w:sz w:val="20"/>
          <w:szCs w:val="20"/>
          <w:lang w:val="fr-FR"/>
        </w:rPr>
        <w:t>oferta</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noastr</w:t>
      </w:r>
      <w:r w:rsidR="00A51A2F" w:rsidRPr="00B451D2">
        <w:rPr>
          <w:rFonts w:ascii="Inter" w:hAnsi="Inter"/>
          <w:sz w:val="20"/>
          <w:szCs w:val="20"/>
          <w:lang w:val="fr-FR"/>
        </w:rPr>
        <w:t>ă</w:t>
      </w:r>
      <w:proofErr w:type="spellEnd"/>
      <w:r w:rsidRPr="00B451D2">
        <w:rPr>
          <w:rFonts w:ascii="Inter" w:hAnsi="Inter"/>
          <w:sz w:val="20"/>
          <w:szCs w:val="20"/>
          <w:lang w:val="fr-FR"/>
        </w:rPr>
        <w:t xml:space="preserve"> este </w:t>
      </w:r>
      <w:proofErr w:type="spellStart"/>
      <w:r w:rsidRPr="00B451D2">
        <w:rPr>
          <w:rFonts w:ascii="Inter" w:hAnsi="Inter"/>
          <w:sz w:val="20"/>
          <w:szCs w:val="20"/>
          <w:lang w:val="fr-FR"/>
        </w:rPr>
        <w:t>stabilit</w:t>
      </w:r>
      <w:r w:rsidR="00A51A2F" w:rsidRPr="00B451D2">
        <w:rPr>
          <w:rFonts w:ascii="Inter" w:hAnsi="Inter"/>
          <w:sz w:val="20"/>
          <w:szCs w:val="20"/>
          <w:lang w:val="fr-FR"/>
        </w:rPr>
        <w:t>ă</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c</w:t>
      </w:r>
      <w:r w:rsidR="00A51A2F" w:rsidRPr="00B451D2">
        <w:rPr>
          <w:rFonts w:ascii="Inter" w:hAnsi="Inter"/>
          <w:sz w:val="20"/>
          <w:szCs w:val="20"/>
          <w:lang w:val="fr-FR"/>
        </w:rPr>
        <w:t>âș</w:t>
      </w:r>
      <w:r w:rsidRPr="00B451D2">
        <w:rPr>
          <w:rFonts w:ascii="Inter" w:hAnsi="Inter"/>
          <w:sz w:val="20"/>
          <w:szCs w:val="20"/>
          <w:lang w:val="fr-FR"/>
        </w:rPr>
        <w:t>tig</w:t>
      </w:r>
      <w:r w:rsidR="00A51A2F" w:rsidRPr="00B451D2">
        <w:rPr>
          <w:rFonts w:ascii="Inter" w:hAnsi="Inter"/>
          <w:sz w:val="20"/>
          <w:szCs w:val="20"/>
          <w:lang w:val="fr-FR"/>
        </w:rPr>
        <w:t>ă</w:t>
      </w:r>
      <w:r w:rsidRPr="00B451D2">
        <w:rPr>
          <w:rFonts w:ascii="Inter" w:hAnsi="Inter"/>
          <w:sz w:val="20"/>
          <w:szCs w:val="20"/>
          <w:lang w:val="fr-FR"/>
        </w:rPr>
        <w:t>toare</w:t>
      </w:r>
      <w:proofErr w:type="spellEnd"/>
      <w:r w:rsidRPr="00B451D2">
        <w:rPr>
          <w:rFonts w:ascii="Inter" w:hAnsi="Inter"/>
          <w:sz w:val="20"/>
          <w:szCs w:val="20"/>
          <w:lang w:val="fr-FR"/>
        </w:rPr>
        <w:t xml:space="preserve">, vor </w:t>
      </w:r>
      <w:proofErr w:type="spellStart"/>
      <w:r w:rsidRPr="00B451D2">
        <w:rPr>
          <w:rFonts w:ascii="Inter" w:hAnsi="Inter"/>
          <w:sz w:val="20"/>
          <w:szCs w:val="20"/>
          <w:lang w:val="fr-FR"/>
        </w:rPr>
        <w:t>constitui</w:t>
      </w:r>
      <w:proofErr w:type="spellEnd"/>
      <w:r w:rsidRPr="00B451D2">
        <w:rPr>
          <w:rFonts w:ascii="Inter" w:hAnsi="Inter"/>
          <w:sz w:val="20"/>
          <w:szCs w:val="20"/>
          <w:lang w:val="fr-FR"/>
        </w:rPr>
        <w:t xml:space="preserve"> un </w:t>
      </w:r>
      <w:proofErr w:type="spellStart"/>
      <w:r w:rsidRPr="00B451D2">
        <w:rPr>
          <w:rFonts w:ascii="Inter" w:hAnsi="Inter"/>
          <w:sz w:val="20"/>
          <w:szCs w:val="20"/>
          <w:lang w:val="fr-FR"/>
        </w:rPr>
        <w:t>contract</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angajant</w:t>
      </w:r>
      <w:proofErr w:type="spellEnd"/>
      <w:r w:rsidRPr="00B451D2">
        <w:rPr>
          <w:rFonts w:ascii="Inter" w:hAnsi="Inter"/>
          <w:sz w:val="20"/>
          <w:szCs w:val="20"/>
          <w:lang w:val="fr-FR"/>
        </w:rPr>
        <w:t xml:space="preserve"> </w:t>
      </w:r>
      <w:proofErr w:type="spellStart"/>
      <w:r w:rsidR="00A51A2F" w:rsidRPr="00B451D2">
        <w:rPr>
          <w:rFonts w:ascii="Inter" w:hAnsi="Inter"/>
          <w:sz w:val="20"/>
          <w:szCs w:val="20"/>
          <w:lang w:val="fr-FR"/>
        </w:rPr>
        <w:t>î</w:t>
      </w:r>
      <w:r w:rsidRPr="00B451D2">
        <w:rPr>
          <w:rFonts w:ascii="Inter" w:hAnsi="Inter"/>
          <w:sz w:val="20"/>
          <w:szCs w:val="20"/>
          <w:lang w:val="fr-FR"/>
        </w:rPr>
        <w:t>ntre</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noi</w:t>
      </w:r>
      <w:proofErr w:type="spellEnd"/>
      <w:r w:rsidRPr="00B451D2">
        <w:rPr>
          <w:rFonts w:ascii="Inter" w:hAnsi="Inter"/>
          <w:sz w:val="20"/>
          <w:szCs w:val="20"/>
          <w:lang w:val="fr-FR"/>
        </w:rPr>
        <w:t>.</w:t>
      </w:r>
    </w:p>
    <w:p w14:paraId="6A5F0D21" w14:textId="77777777" w:rsidR="00A51A2F" w:rsidRPr="00B451D2" w:rsidRDefault="00A51A2F" w:rsidP="00893039">
      <w:pPr>
        <w:jc w:val="both"/>
        <w:rPr>
          <w:rFonts w:ascii="Inter" w:hAnsi="Inter"/>
          <w:sz w:val="20"/>
          <w:szCs w:val="20"/>
          <w:lang w:val="fr-FR"/>
        </w:rPr>
      </w:pPr>
    </w:p>
    <w:p w14:paraId="69B8EEF8" w14:textId="28A768B3" w:rsidR="00893039" w:rsidRPr="00B451D2" w:rsidRDefault="00893039" w:rsidP="00893039">
      <w:pPr>
        <w:jc w:val="both"/>
        <w:rPr>
          <w:rFonts w:ascii="Inter" w:hAnsi="Inter"/>
          <w:sz w:val="20"/>
          <w:szCs w:val="20"/>
          <w:lang w:val="fr-FR"/>
        </w:rPr>
      </w:pPr>
      <w:r w:rsidRPr="00B451D2">
        <w:rPr>
          <w:rFonts w:ascii="Inter" w:hAnsi="Inter"/>
          <w:sz w:val="20"/>
          <w:szCs w:val="20"/>
          <w:lang w:val="fr-FR"/>
        </w:rPr>
        <w:t xml:space="preserve">5. </w:t>
      </w:r>
      <w:proofErr w:type="spellStart"/>
      <w:r w:rsidRPr="00B451D2">
        <w:rPr>
          <w:rFonts w:ascii="Inter" w:hAnsi="Inter"/>
          <w:sz w:val="20"/>
          <w:szCs w:val="20"/>
          <w:lang w:val="fr-FR"/>
        </w:rPr>
        <w:t>Al</w:t>
      </w:r>
      <w:r w:rsidR="00A51A2F" w:rsidRPr="00B451D2">
        <w:rPr>
          <w:rFonts w:ascii="Inter" w:hAnsi="Inter"/>
          <w:sz w:val="20"/>
          <w:szCs w:val="20"/>
          <w:lang w:val="fr-FR"/>
        </w:rPr>
        <w:t>ă</w:t>
      </w:r>
      <w:r w:rsidRPr="00B451D2">
        <w:rPr>
          <w:rFonts w:ascii="Inter" w:hAnsi="Inter"/>
          <w:sz w:val="20"/>
          <w:szCs w:val="20"/>
          <w:lang w:val="fr-FR"/>
        </w:rPr>
        <w:t>turi</w:t>
      </w:r>
      <w:proofErr w:type="spellEnd"/>
      <w:r w:rsidRPr="00B451D2">
        <w:rPr>
          <w:rFonts w:ascii="Inter" w:hAnsi="Inter"/>
          <w:sz w:val="20"/>
          <w:szCs w:val="20"/>
          <w:lang w:val="fr-FR"/>
        </w:rPr>
        <w:t xml:space="preserve"> de </w:t>
      </w:r>
      <w:proofErr w:type="spellStart"/>
      <w:r w:rsidRPr="00B451D2">
        <w:rPr>
          <w:rFonts w:ascii="Inter" w:hAnsi="Inter"/>
          <w:sz w:val="20"/>
          <w:szCs w:val="20"/>
          <w:lang w:val="fr-FR"/>
        </w:rPr>
        <w:t>oferta</w:t>
      </w:r>
      <w:proofErr w:type="spellEnd"/>
      <w:r w:rsidRPr="00B451D2">
        <w:rPr>
          <w:rFonts w:ascii="Inter" w:hAnsi="Inter"/>
          <w:sz w:val="20"/>
          <w:szCs w:val="20"/>
          <w:lang w:val="fr-FR"/>
        </w:rPr>
        <w:t xml:space="preserve"> de </w:t>
      </w:r>
      <w:proofErr w:type="spellStart"/>
      <w:proofErr w:type="gramStart"/>
      <w:r w:rsidRPr="00B451D2">
        <w:rPr>
          <w:rFonts w:ascii="Inter" w:hAnsi="Inter"/>
          <w:sz w:val="20"/>
          <w:szCs w:val="20"/>
          <w:lang w:val="fr-FR"/>
        </w:rPr>
        <w:t>baz</w:t>
      </w:r>
      <w:r w:rsidR="00A51A2F" w:rsidRPr="00B451D2">
        <w:rPr>
          <w:rFonts w:ascii="Inter" w:hAnsi="Inter"/>
          <w:sz w:val="20"/>
          <w:szCs w:val="20"/>
          <w:lang w:val="fr-FR"/>
        </w:rPr>
        <w:t>ă</w:t>
      </w:r>
      <w:proofErr w:type="spellEnd"/>
      <w:r w:rsidRPr="00B451D2">
        <w:rPr>
          <w:rFonts w:ascii="Inter" w:hAnsi="Inter"/>
          <w:sz w:val="20"/>
          <w:szCs w:val="20"/>
          <w:lang w:val="fr-FR"/>
        </w:rPr>
        <w:t>:</w:t>
      </w:r>
      <w:proofErr w:type="gramEnd"/>
    </w:p>
    <w:p w14:paraId="76B4858B" w14:textId="35CBE285" w:rsidR="00893039" w:rsidRPr="00B451D2" w:rsidRDefault="005B096A" w:rsidP="00893039">
      <w:pPr>
        <w:jc w:val="both"/>
        <w:rPr>
          <w:rFonts w:ascii="Inter" w:hAnsi="Inter"/>
          <w:sz w:val="20"/>
          <w:szCs w:val="20"/>
          <w:lang w:val="fr-FR"/>
        </w:rPr>
      </w:pPr>
      <w:r w:rsidRPr="00B451D2">
        <w:rPr>
          <w:rFonts w:ascii="Inter" w:hAnsi="Inter"/>
          <w:sz w:val="20"/>
          <w:szCs w:val="20"/>
          <w:lang w:val="fr-FR"/>
        </w:rPr>
        <w:t xml:space="preserve">     _  </w:t>
      </w:r>
      <w:r w:rsidR="00CE04B7" w:rsidRPr="00B451D2">
        <w:rPr>
          <w:rFonts w:ascii="Inter" w:hAnsi="Inter"/>
          <w:sz w:val="20"/>
          <w:szCs w:val="20"/>
          <w:lang w:val="fr-FR"/>
        </w:rPr>
        <w:t xml:space="preserve"> |_| </w:t>
      </w:r>
      <w:proofErr w:type="spellStart"/>
      <w:r w:rsidR="00893039" w:rsidRPr="00B451D2">
        <w:rPr>
          <w:rFonts w:ascii="Inter" w:hAnsi="Inter"/>
          <w:sz w:val="20"/>
          <w:szCs w:val="20"/>
          <w:lang w:val="fr-FR"/>
        </w:rPr>
        <w:t>depunem</w:t>
      </w:r>
      <w:proofErr w:type="spellEnd"/>
      <w:r w:rsidR="00893039" w:rsidRPr="00B451D2">
        <w:rPr>
          <w:rFonts w:ascii="Inter" w:hAnsi="Inter"/>
          <w:sz w:val="20"/>
          <w:szCs w:val="20"/>
          <w:lang w:val="fr-FR"/>
        </w:rPr>
        <w:t xml:space="preserve"> </w:t>
      </w:r>
      <w:proofErr w:type="spellStart"/>
      <w:r w:rsidR="00893039" w:rsidRPr="00B451D2">
        <w:rPr>
          <w:rFonts w:ascii="Inter" w:hAnsi="Inter"/>
          <w:sz w:val="20"/>
          <w:szCs w:val="20"/>
          <w:lang w:val="fr-FR"/>
        </w:rPr>
        <w:t>oferta</w:t>
      </w:r>
      <w:proofErr w:type="spellEnd"/>
      <w:r w:rsidR="00893039" w:rsidRPr="00B451D2">
        <w:rPr>
          <w:rFonts w:ascii="Inter" w:hAnsi="Inter"/>
          <w:sz w:val="20"/>
          <w:szCs w:val="20"/>
          <w:lang w:val="fr-FR"/>
        </w:rPr>
        <w:t xml:space="preserve"> </w:t>
      </w:r>
      <w:proofErr w:type="spellStart"/>
      <w:r w:rsidR="00893039" w:rsidRPr="00B451D2">
        <w:rPr>
          <w:rFonts w:ascii="Inter" w:hAnsi="Inter"/>
          <w:sz w:val="20"/>
          <w:szCs w:val="20"/>
          <w:lang w:val="fr-FR"/>
        </w:rPr>
        <w:t>alternativ</w:t>
      </w:r>
      <w:r w:rsidR="00A51A2F" w:rsidRPr="00B451D2">
        <w:rPr>
          <w:rFonts w:ascii="Inter" w:hAnsi="Inter"/>
          <w:sz w:val="20"/>
          <w:szCs w:val="20"/>
          <w:lang w:val="fr-FR"/>
        </w:rPr>
        <w:t>ă</w:t>
      </w:r>
      <w:proofErr w:type="spellEnd"/>
      <w:r w:rsidR="00893039" w:rsidRPr="00B451D2">
        <w:rPr>
          <w:rFonts w:ascii="Inter" w:hAnsi="Inter"/>
          <w:sz w:val="20"/>
          <w:szCs w:val="20"/>
          <w:lang w:val="fr-FR"/>
        </w:rPr>
        <w:t xml:space="preserve">, ale </w:t>
      </w:r>
      <w:proofErr w:type="spellStart"/>
      <w:r w:rsidR="00893039" w:rsidRPr="00B451D2">
        <w:rPr>
          <w:rFonts w:ascii="Inter" w:hAnsi="Inter"/>
          <w:sz w:val="20"/>
          <w:szCs w:val="20"/>
          <w:lang w:val="fr-FR"/>
        </w:rPr>
        <w:t>c</w:t>
      </w:r>
      <w:r w:rsidR="00A51A2F" w:rsidRPr="00B451D2">
        <w:rPr>
          <w:rFonts w:ascii="Inter" w:hAnsi="Inter"/>
          <w:sz w:val="20"/>
          <w:szCs w:val="20"/>
          <w:lang w:val="fr-FR"/>
        </w:rPr>
        <w:t>ă</w:t>
      </w:r>
      <w:r w:rsidR="00893039" w:rsidRPr="00B451D2">
        <w:rPr>
          <w:rFonts w:ascii="Inter" w:hAnsi="Inter"/>
          <w:sz w:val="20"/>
          <w:szCs w:val="20"/>
          <w:lang w:val="fr-FR"/>
        </w:rPr>
        <w:t>rei</w:t>
      </w:r>
      <w:proofErr w:type="spellEnd"/>
      <w:r w:rsidR="00893039" w:rsidRPr="00B451D2">
        <w:rPr>
          <w:rFonts w:ascii="Inter" w:hAnsi="Inter"/>
          <w:sz w:val="20"/>
          <w:szCs w:val="20"/>
          <w:lang w:val="fr-FR"/>
        </w:rPr>
        <w:t xml:space="preserve"> </w:t>
      </w:r>
      <w:proofErr w:type="spellStart"/>
      <w:r w:rsidR="00893039" w:rsidRPr="00B451D2">
        <w:rPr>
          <w:rFonts w:ascii="Inter" w:hAnsi="Inter"/>
          <w:sz w:val="20"/>
          <w:szCs w:val="20"/>
          <w:lang w:val="fr-FR"/>
        </w:rPr>
        <w:t>detalii</w:t>
      </w:r>
      <w:proofErr w:type="spellEnd"/>
      <w:r w:rsidR="00893039" w:rsidRPr="00B451D2">
        <w:rPr>
          <w:rFonts w:ascii="Inter" w:hAnsi="Inter"/>
          <w:sz w:val="20"/>
          <w:szCs w:val="20"/>
          <w:lang w:val="fr-FR"/>
        </w:rPr>
        <w:t xml:space="preserve"> </w:t>
      </w:r>
      <w:proofErr w:type="spellStart"/>
      <w:r w:rsidR="00893039" w:rsidRPr="00B451D2">
        <w:rPr>
          <w:rFonts w:ascii="Inter" w:hAnsi="Inter"/>
          <w:sz w:val="20"/>
          <w:szCs w:val="20"/>
          <w:lang w:val="fr-FR"/>
        </w:rPr>
        <w:t>sunt</w:t>
      </w:r>
      <w:proofErr w:type="spellEnd"/>
      <w:r w:rsidR="00893039" w:rsidRPr="00B451D2">
        <w:rPr>
          <w:rFonts w:ascii="Inter" w:hAnsi="Inter"/>
          <w:sz w:val="20"/>
          <w:szCs w:val="20"/>
          <w:lang w:val="fr-FR"/>
        </w:rPr>
        <w:t xml:space="preserve"> </w:t>
      </w:r>
      <w:proofErr w:type="spellStart"/>
      <w:r w:rsidR="00893039" w:rsidRPr="00B451D2">
        <w:rPr>
          <w:rFonts w:ascii="Inter" w:hAnsi="Inter"/>
          <w:sz w:val="20"/>
          <w:szCs w:val="20"/>
          <w:lang w:val="fr-FR"/>
        </w:rPr>
        <w:t>prezentate</w:t>
      </w:r>
      <w:proofErr w:type="spellEnd"/>
      <w:r w:rsidR="00893039" w:rsidRPr="00B451D2">
        <w:rPr>
          <w:rFonts w:ascii="Inter" w:hAnsi="Inter"/>
          <w:sz w:val="20"/>
          <w:szCs w:val="20"/>
          <w:lang w:val="fr-FR"/>
        </w:rPr>
        <w:t xml:space="preserve"> </w:t>
      </w:r>
      <w:proofErr w:type="spellStart"/>
      <w:r w:rsidR="00A51A2F" w:rsidRPr="00B451D2">
        <w:rPr>
          <w:rFonts w:ascii="Inter" w:hAnsi="Inter"/>
          <w:sz w:val="20"/>
          <w:szCs w:val="20"/>
          <w:lang w:val="fr-FR"/>
        </w:rPr>
        <w:t>î</w:t>
      </w:r>
      <w:r w:rsidR="00893039" w:rsidRPr="00B451D2">
        <w:rPr>
          <w:rFonts w:ascii="Inter" w:hAnsi="Inter"/>
          <w:sz w:val="20"/>
          <w:szCs w:val="20"/>
          <w:lang w:val="fr-FR"/>
        </w:rPr>
        <w:t>ntr</w:t>
      </w:r>
      <w:proofErr w:type="spellEnd"/>
      <w:r w:rsidR="00893039" w:rsidRPr="00B451D2">
        <w:rPr>
          <w:rFonts w:ascii="Inter" w:hAnsi="Inter"/>
          <w:sz w:val="20"/>
          <w:szCs w:val="20"/>
          <w:lang w:val="fr-FR"/>
        </w:rPr>
        <w:t xml:space="preserve">-un </w:t>
      </w:r>
      <w:proofErr w:type="spellStart"/>
      <w:r w:rsidR="00893039" w:rsidRPr="00B451D2">
        <w:rPr>
          <w:rFonts w:ascii="Inter" w:hAnsi="Inter"/>
          <w:sz w:val="20"/>
          <w:szCs w:val="20"/>
          <w:lang w:val="fr-FR"/>
        </w:rPr>
        <w:t>formular</w:t>
      </w:r>
      <w:proofErr w:type="spellEnd"/>
      <w:r w:rsidR="00893039" w:rsidRPr="00B451D2">
        <w:rPr>
          <w:rFonts w:ascii="Inter" w:hAnsi="Inter"/>
          <w:sz w:val="20"/>
          <w:szCs w:val="20"/>
          <w:lang w:val="fr-FR"/>
        </w:rPr>
        <w:t xml:space="preserve"> de </w:t>
      </w:r>
      <w:proofErr w:type="spellStart"/>
      <w:r w:rsidR="00893039" w:rsidRPr="00B451D2">
        <w:rPr>
          <w:rFonts w:ascii="Inter" w:hAnsi="Inter"/>
          <w:sz w:val="20"/>
          <w:szCs w:val="20"/>
          <w:lang w:val="fr-FR"/>
        </w:rPr>
        <w:t>ofert</w:t>
      </w:r>
      <w:r w:rsidR="00A51A2F" w:rsidRPr="00B451D2">
        <w:rPr>
          <w:rFonts w:ascii="Inter" w:hAnsi="Inter"/>
          <w:sz w:val="20"/>
          <w:szCs w:val="20"/>
          <w:lang w:val="fr-FR"/>
        </w:rPr>
        <w:t>ă</w:t>
      </w:r>
      <w:proofErr w:type="spellEnd"/>
      <w:r w:rsidR="00893039" w:rsidRPr="00B451D2">
        <w:rPr>
          <w:rFonts w:ascii="Inter" w:hAnsi="Inter"/>
          <w:sz w:val="20"/>
          <w:szCs w:val="20"/>
          <w:lang w:val="fr-FR"/>
        </w:rPr>
        <w:t xml:space="preserve"> </w:t>
      </w:r>
      <w:proofErr w:type="spellStart"/>
      <w:r w:rsidR="00893039" w:rsidRPr="00B451D2">
        <w:rPr>
          <w:rFonts w:ascii="Inter" w:hAnsi="Inter"/>
          <w:sz w:val="20"/>
          <w:szCs w:val="20"/>
          <w:lang w:val="fr-FR"/>
        </w:rPr>
        <w:t>separat</w:t>
      </w:r>
      <w:proofErr w:type="spellEnd"/>
      <w:r w:rsidR="00893039" w:rsidRPr="00B451D2">
        <w:rPr>
          <w:rFonts w:ascii="Inter" w:hAnsi="Inter"/>
          <w:sz w:val="20"/>
          <w:szCs w:val="20"/>
          <w:lang w:val="fr-FR"/>
        </w:rPr>
        <w:t xml:space="preserve">, </w:t>
      </w:r>
      <w:proofErr w:type="spellStart"/>
      <w:r w:rsidR="00893039" w:rsidRPr="00B451D2">
        <w:rPr>
          <w:rFonts w:ascii="Inter" w:hAnsi="Inter"/>
          <w:sz w:val="20"/>
          <w:szCs w:val="20"/>
          <w:lang w:val="fr-FR"/>
        </w:rPr>
        <w:t>marcat</w:t>
      </w:r>
      <w:proofErr w:type="spellEnd"/>
      <w:r w:rsidR="00893039" w:rsidRPr="00B451D2">
        <w:rPr>
          <w:rFonts w:ascii="Inter" w:hAnsi="Inter"/>
          <w:sz w:val="20"/>
          <w:szCs w:val="20"/>
          <w:lang w:val="fr-FR"/>
        </w:rPr>
        <w:t xml:space="preserve"> </w:t>
      </w:r>
      <w:proofErr w:type="spellStart"/>
      <w:r w:rsidR="00893039" w:rsidRPr="00B451D2">
        <w:rPr>
          <w:rFonts w:ascii="Inter" w:hAnsi="Inter"/>
          <w:sz w:val="20"/>
          <w:szCs w:val="20"/>
          <w:lang w:val="fr-FR"/>
        </w:rPr>
        <w:t>în</w:t>
      </w:r>
      <w:proofErr w:type="spellEnd"/>
      <w:r w:rsidR="00893039" w:rsidRPr="00B451D2">
        <w:rPr>
          <w:rFonts w:ascii="Inter" w:hAnsi="Inter"/>
          <w:sz w:val="20"/>
          <w:szCs w:val="20"/>
          <w:lang w:val="fr-FR"/>
        </w:rPr>
        <w:t xml:space="preserve"> mod </w:t>
      </w:r>
      <w:proofErr w:type="spellStart"/>
      <w:r w:rsidR="00893039" w:rsidRPr="00B451D2">
        <w:rPr>
          <w:rFonts w:ascii="Inter" w:hAnsi="Inter"/>
          <w:sz w:val="20"/>
          <w:szCs w:val="20"/>
          <w:lang w:val="fr-FR"/>
        </w:rPr>
        <w:t>clar</w:t>
      </w:r>
      <w:proofErr w:type="spellEnd"/>
      <w:r w:rsidR="00893039" w:rsidRPr="00B451D2">
        <w:rPr>
          <w:rFonts w:ascii="Inter" w:hAnsi="Inter"/>
          <w:sz w:val="20"/>
          <w:szCs w:val="20"/>
          <w:lang w:val="fr-FR"/>
        </w:rPr>
        <w:t xml:space="preserve"> "</w:t>
      </w:r>
      <w:proofErr w:type="spellStart"/>
      <w:r w:rsidR="00893039" w:rsidRPr="00B451D2">
        <w:rPr>
          <w:rFonts w:ascii="Inter" w:hAnsi="Inter"/>
          <w:sz w:val="20"/>
          <w:szCs w:val="20"/>
          <w:lang w:val="fr-FR"/>
        </w:rPr>
        <w:t>alternativ</w:t>
      </w:r>
      <w:r w:rsidR="00A51A2F" w:rsidRPr="00B451D2">
        <w:rPr>
          <w:rFonts w:ascii="Inter" w:hAnsi="Inter"/>
          <w:sz w:val="20"/>
          <w:szCs w:val="20"/>
          <w:lang w:val="fr-FR"/>
        </w:rPr>
        <w:t>ă</w:t>
      </w:r>
      <w:proofErr w:type="spellEnd"/>
      <w:proofErr w:type="gramStart"/>
      <w:r w:rsidR="00893039" w:rsidRPr="00B451D2">
        <w:rPr>
          <w:rFonts w:ascii="Inter" w:hAnsi="Inter"/>
          <w:sz w:val="20"/>
          <w:szCs w:val="20"/>
          <w:lang w:val="fr-FR"/>
        </w:rPr>
        <w:t>";</w:t>
      </w:r>
      <w:proofErr w:type="gramEnd"/>
    </w:p>
    <w:p w14:paraId="06742374" w14:textId="7D03C1AF" w:rsidR="00893039" w:rsidRPr="00B451D2" w:rsidRDefault="00893039" w:rsidP="00893039">
      <w:pPr>
        <w:jc w:val="both"/>
        <w:rPr>
          <w:rFonts w:ascii="Inter" w:hAnsi="Inter"/>
          <w:sz w:val="20"/>
          <w:szCs w:val="20"/>
          <w:lang w:val="fr-FR"/>
        </w:rPr>
      </w:pPr>
      <w:r w:rsidRPr="00B451D2">
        <w:rPr>
          <w:rFonts w:ascii="Inter" w:hAnsi="Inter"/>
          <w:sz w:val="20"/>
          <w:szCs w:val="20"/>
          <w:lang w:val="fr-FR"/>
        </w:rPr>
        <w:t xml:space="preserve">     _     |_|   nu </w:t>
      </w:r>
      <w:proofErr w:type="spellStart"/>
      <w:r w:rsidRPr="00B451D2">
        <w:rPr>
          <w:rFonts w:ascii="Inter" w:hAnsi="Inter"/>
          <w:sz w:val="20"/>
          <w:szCs w:val="20"/>
          <w:lang w:val="fr-FR"/>
        </w:rPr>
        <w:t>depunem</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oferta</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alternativ</w:t>
      </w:r>
      <w:r w:rsidR="00A51A2F" w:rsidRPr="00B451D2">
        <w:rPr>
          <w:rFonts w:ascii="Inter" w:hAnsi="Inter"/>
          <w:sz w:val="20"/>
          <w:szCs w:val="20"/>
          <w:lang w:val="fr-FR"/>
        </w:rPr>
        <w:t>ă</w:t>
      </w:r>
      <w:proofErr w:type="spellEnd"/>
      <w:r w:rsidRPr="00B451D2">
        <w:rPr>
          <w:rFonts w:ascii="Inter" w:hAnsi="Inter"/>
          <w:sz w:val="20"/>
          <w:szCs w:val="20"/>
          <w:lang w:val="fr-FR"/>
        </w:rPr>
        <w:t>.</w:t>
      </w:r>
    </w:p>
    <w:p w14:paraId="3080D9A8" w14:textId="53C0B8FC" w:rsidR="00893039" w:rsidRPr="00B451D2" w:rsidRDefault="00893039" w:rsidP="00893039">
      <w:pPr>
        <w:jc w:val="both"/>
        <w:rPr>
          <w:rFonts w:ascii="Inter" w:hAnsi="Inter"/>
          <w:sz w:val="20"/>
          <w:szCs w:val="20"/>
          <w:lang w:val="fr-FR"/>
        </w:rPr>
      </w:pPr>
      <w:r w:rsidRPr="00B451D2">
        <w:rPr>
          <w:rFonts w:ascii="Inter" w:hAnsi="Inter"/>
          <w:sz w:val="20"/>
          <w:szCs w:val="20"/>
          <w:lang w:val="fr-FR"/>
        </w:rPr>
        <w:t xml:space="preserve">            (</w:t>
      </w:r>
      <w:proofErr w:type="gramStart"/>
      <w:r w:rsidRPr="00B451D2">
        <w:rPr>
          <w:rFonts w:ascii="Inter" w:hAnsi="Inter"/>
          <w:i/>
          <w:iCs/>
          <w:sz w:val="20"/>
          <w:szCs w:val="20"/>
          <w:lang w:val="fr-FR"/>
        </w:rPr>
        <w:t>se</w:t>
      </w:r>
      <w:proofErr w:type="gramEnd"/>
      <w:r w:rsidRPr="00B451D2">
        <w:rPr>
          <w:rFonts w:ascii="Inter" w:hAnsi="Inter"/>
          <w:i/>
          <w:iCs/>
          <w:sz w:val="20"/>
          <w:szCs w:val="20"/>
          <w:lang w:val="fr-FR"/>
        </w:rPr>
        <w:t xml:space="preserve"> </w:t>
      </w:r>
      <w:proofErr w:type="spellStart"/>
      <w:r w:rsidRPr="00B451D2">
        <w:rPr>
          <w:rFonts w:ascii="Inter" w:hAnsi="Inter"/>
          <w:i/>
          <w:iCs/>
          <w:sz w:val="20"/>
          <w:szCs w:val="20"/>
          <w:lang w:val="fr-FR"/>
        </w:rPr>
        <w:t>bifeaz</w:t>
      </w:r>
      <w:r w:rsidR="00A51A2F" w:rsidRPr="00B451D2">
        <w:rPr>
          <w:rFonts w:ascii="Inter" w:hAnsi="Inter"/>
          <w:i/>
          <w:iCs/>
          <w:sz w:val="20"/>
          <w:szCs w:val="20"/>
          <w:lang w:val="fr-FR"/>
        </w:rPr>
        <w:t>ă</w:t>
      </w:r>
      <w:proofErr w:type="spellEnd"/>
      <w:r w:rsidRPr="00B451D2">
        <w:rPr>
          <w:rFonts w:ascii="Inter" w:hAnsi="Inter"/>
          <w:i/>
          <w:iCs/>
          <w:sz w:val="20"/>
          <w:szCs w:val="20"/>
          <w:lang w:val="fr-FR"/>
        </w:rPr>
        <w:t xml:space="preserve"> </w:t>
      </w:r>
      <w:proofErr w:type="spellStart"/>
      <w:r w:rsidRPr="00B451D2">
        <w:rPr>
          <w:rFonts w:ascii="Inter" w:hAnsi="Inter"/>
          <w:i/>
          <w:iCs/>
          <w:sz w:val="20"/>
          <w:szCs w:val="20"/>
          <w:lang w:val="fr-FR"/>
        </w:rPr>
        <w:t>op</w:t>
      </w:r>
      <w:r w:rsidR="00A51A2F" w:rsidRPr="00B451D2">
        <w:rPr>
          <w:rFonts w:ascii="Inter" w:hAnsi="Inter"/>
          <w:i/>
          <w:iCs/>
          <w:sz w:val="20"/>
          <w:szCs w:val="20"/>
          <w:lang w:val="fr-FR"/>
        </w:rPr>
        <w:t>ț</w:t>
      </w:r>
      <w:r w:rsidRPr="00B451D2">
        <w:rPr>
          <w:rFonts w:ascii="Inter" w:hAnsi="Inter"/>
          <w:i/>
          <w:iCs/>
          <w:sz w:val="20"/>
          <w:szCs w:val="20"/>
          <w:lang w:val="fr-FR"/>
        </w:rPr>
        <w:t>iunea</w:t>
      </w:r>
      <w:proofErr w:type="spellEnd"/>
      <w:r w:rsidRPr="00B451D2">
        <w:rPr>
          <w:rFonts w:ascii="Inter" w:hAnsi="Inter"/>
          <w:i/>
          <w:iCs/>
          <w:sz w:val="20"/>
          <w:szCs w:val="20"/>
          <w:lang w:val="fr-FR"/>
        </w:rPr>
        <w:t xml:space="preserve"> </w:t>
      </w:r>
      <w:proofErr w:type="spellStart"/>
      <w:r w:rsidRPr="00B451D2">
        <w:rPr>
          <w:rFonts w:ascii="Inter" w:hAnsi="Inter"/>
          <w:i/>
          <w:iCs/>
          <w:sz w:val="20"/>
          <w:szCs w:val="20"/>
          <w:lang w:val="fr-FR"/>
        </w:rPr>
        <w:t>corespunz</w:t>
      </w:r>
      <w:r w:rsidR="00A51A2F" w:rsidRPr="00B451D2">
        <w:rPr>
          <w:rFonts w:ascii="Inter" w:hAnsi="Inter"/>
          <w:i/>
          <w:iCs/>
          <w:sz w:val="20"/>
          <w:szCs w:val="20"/>
          <w:lang w:val="fr-FR"/>
        </w:rPr>
        <w:t>ă</w:t>
      </w:r>
      <w:r w:rsidRPr="00B451D2">
        <w:rPr>
          <w:rFonts w:ascii="Inter" w:hAnsi="Inter"/>
          <w:i/>
          <w:iCs/>
          <w:sz w:val="20"/>
          <w:szCs w:val="20"/>
          <w:lang w:val="fr-FR"/>
        </w:rPr>
        <w:t>toare</w:t>
      </w:r>
      <w:proofErr w:type="spellEnd"/>
      <w:r w:rsidRPr="00B451D2">
        <w:rPr>
          <w:rFonts w:ascii="Inter" w:hAnsi="Inter"/>
          <w:sz w:val="20"/>
          <w:szCs w:val="20"/>
          <w:lang w:val="fr-FR"/>
        </w:rPr>
        <w:t>)</w:t>
      </w:r>
    </w:p>
    <w:p w14:paraId="23856DE5" w14:textId="77777777" w:rsidR="00A51A2F" w:rsidRPr="00B451D2" w:rsidRDefault="00A51A2F" w:rsidP="00893039">
      <w:pPr>
        <w:jc w:val="both"/>
        <w:rPr>
          <w:rFonts w:ascii="Inter" w:hAnsi="Inter"/>
          <w:sz w:val="20"/>
          <w:szCs w:val="20"/>
          <w:lang w:val="fr-FR"/>
        </w:rPr>
      </w:pPr>
    </w:p>
    <w:p w14:paraId="5A2AC491" w14:textId="66478A41" w:rsidR="00893039" w:rsidRPr="00B451D2" w:rsidRDefault="00893039" w:rsidP="00893039">
      <w:pPr>
        <w:jc w:val="both"/>
        <w:rPr>
          <w:rFonts w:ascii="Inter" w:hAnsi="Inter"/>
          <w:sz w:val="20"/>
          <w:szCs w:val="20"/>
          <w:lang w:val="fr-FR"/>
        </w:rPr>
      </w:pPr>
      <w:r w:rsidRPr="00B451D2">
        <w:rPr>
          <w:rFonts w:ascii="Inter" w:hAnsi="Inter"/>
          <w:sz w:val="20"/>
          <w:szCs w:val="20"/>
          <w:lang w:val="fr-FR"/>
        </w:rPr>
        <w:t xml:space="preserve">6. </w:t>
      </w:r>
      <w:proofErr w:type="spellStart"/>
      <w:r w:rsidRPr="00B451D2">
        <w:rPr>
          <w:rFonts w:ascii="Inter" w:hAnsi="Inter"/>
          <w:sz w:val="20"/>
          <w:szCs w:val="20"/>
          <w:lang w:val="fr-FR"/>
        </w:rPr>
        <w:t>În</w:t>
      </w:r>
      <w:r w:rsidR="00A51A2F" w:rsidRPr="00B451D2">
        <w:rPr>
          <w:rFonts w:ascii="Inter" w:hAnsi="Inter"/>
          <w:sz w:val="20"/>
          <w:szCs w:val="20"/>
          <w:lang w:val="fr-FR"/>
        </w:rPr>
        <w:t>ț</w:t>
      </w:r>
      <w:r w:rsidRPr="00B451D2">
        <w:rPr>
          <w:rFonts w:ascii="Inter" w:hAnsi="Inter"/>
          <w:sz w:val="20"/>
          <w:szCs w:val="20"/>
          <w:lang w:val="fr-FR"/>
        </w:rPr>
        <w:t>elegem</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că</w:t>
      </w:r>
      <w:proofErr w:type="spellEnd"/>
      <w:r w:rsidRPr="00B451D2">
        <w:rPr>
          <w:rFonts w:ascii="Inter" w:hAnsi="Inter"/>
          <w:sz w:val="20"/>
          <w:szCs w:val="20"/>
          <w:lang w:val="fr-FR"/>
        </w:rPr>
        <w:t xml:space="preserve"> nu </w:t>
      </w:r>
      <w:proofErr w:type="spellStart"/>
      <w:r w:rsidRPr="00B451D2">
        <w:rPr>
          <w:rFonts w:ascii="Inter" w:hAnsi="Inter"/>
          <w:sz w:val="20"/>
          <w:szCs w:val="20"/>
          <w:lang w:val="fr-FR"/>
        </w:rPr>
        <w:t>sunteţi</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obligaţi</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să</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acceptaţi</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oferta</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cu</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cel</w:t>
      </w:r>
      <w:proofErr w:type="spellEnd"/>
      <w:r w:rsidRPr="00B451D2">
        <w:rPr>
          <w:rFonts w:ascii="Inter" w:hAnsi="Inter"/>
          <w:sz w:val="20"/>
          <w:szCs w:val="20"/>
          <w:lang w:val="fr-FR"/>
        </w:rPr>
        <w:t xml:space="preserve"> mai </w:t>
      </w:r>
      <w:proofErr w:type="spellStart"/>
      <w:r w:rsidRPr="00B451D2">
        <w:rPr>
          <w:rFonts w:ascii="Inter" w:hAnsi="Inter"/>
          <w:sz w:val="20"/>
          <w:szCs w:val="20"/>
          <w:lang w:val="fr-FR"/>
        </w:rPr>
        <w:t>scăzut</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preţ</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sau</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orice</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altă</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oferta</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pe</w:t>
      </w:r>
      <w:proofErr w:type="spellEnd"/>
      <w:r w:rsidRPr="00B451D2">
        <w:rPr>
          <w:rFonts w:ascii="Inter" w:hAnsi="Inter"/>
          <w:sz w:val="20"/>
          <w:szCs w:val="20"/>
          <w:lang w:val="fr-FR"/>
        </w:rPr>
        <w:t xml:space="preserve"> care o </w:t>
      </w:r>
      <w:proofErr w:type="spellStart"/>
      <w:r w:rsidRPr="00B451D2">
        <w:rPr>
          <w:rFonts w:ascii="Inter" w:hAnsi="Inter"/>
          <w:sz w:val="20"/>
          <w:szCs w:val="20"/>
          <w:lang w:val="fr-FR"/>
        </w:rPr>
        <w:t>puteţi</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primi</w:t>
      </w:r>
      <w:proofErr w:type="spellEnd"/>
      <w:r w:rsidRPr="00B451D2">
        <w:rPr>
          <w:rFonts w:ascii="Inter" w:hAnsi="Inter"/>
          <w:sz w:val="20"/>
          <w:szCs w:val="20"/>
          <w:lang w:val="fr-FR"/>
        </w:rPr>
        <w:t>.</w:t>
      </w:r>
    </w:p>
    <w:p w14:paraId="57C1B2DD" w14:textId="77777777" w:rsidR="00A51A2F" w:rsidRPr="006357C4" w:rsidRDefault="00A51A2F" w:rsidP="00A51A2F">
      <w:pPr>
        <w:rPr>
          <w:rFonts w:ascii="Inter" w:hAnsi="Inter"/>
          <w:sz w:val="20"/>
          <w:szCs w:val="20"/>
          <w:lang w:val="fr-FR"/>
        </w:rPr>
      </w:pPr>
    </w:p>
    <w:p w14:paraId="6D90FC83" w14:textId="77777777" w:rsidR="00CD201E" w:rsidRPr="006357C4" w:rsidRDefault="00CD201E" w:rsidP="00A51A2F">
      <w:pPr>
        <w:jc w:val="center"/>
        <w:rPr>
          <w:rFonts w:ascii="Inter" w:hAnsi="Inter"/>
          <w:sz w:val="20"/>
          <w:szCs w:val="20"/>
          <w:lang w:val="fr-FR"/>
        </w:rPr>
      </w:pPr>
    </w:p>
    <w:p w14:paraId="5EAEA5E1" w14:textId="77777777" w:rsidR="00CD201E" w:rsidRPr="006357C4" w:rsidRDefault="00CD201E" w:rsidP="00A51A2F">
      <w:pPr>
        <w:jc w:val="center"/>
        <w:rPr>
          <w:rFonts w:ascii="Inter" w:hAnsi="Inter"/>
          <w:sz w:val="20"/>
          <w:szCs w:val="20"/>
          <w:lang w:val="fr-FR"/>
        </w:rPr>
      </w:pPr>
    </w:p>
    <w:p w14:paraId="48E59E05" w14:textId="77777777" w:rsidR="00CD201E" w:rsidRPr="006357C4" w:rsidRDefault="00CD201E" w:rsidP="00A51A2F">
      <w:pPr>
        <w:jc w:val="center"/>
        <w:rPr>
          <w:rFonts w:ascii="Inter" w:hAnsi="Inter"/>
          <w:sz w:val="20"/>
          <w:szCs w:val="20"/>
          <w:lang w:val="fr-FR"/>
        </w:rPr>
      </w:pPr>
    </w:p>
    <w:p w14:paraId="18FD9339" w14:textId="77777777" w:rsidR="00CD201E" w:rsidRPr="006357C4" w:rsidRDefault="00CD201E" w:rsidP="00A51A2F">
      <w:pPr>
        <w:jc w:val="center"/>
        <w:rPr>
          <w:rFonts w:ascii="Inter" w:hAnsi="Inter"/>
          <w:sz w:val="20"/>
          <w:szCs w:val="20"/>
          <w:lang w:val="fr-FR"/>
        </w:rPr>
      </w:pPr>
    </w:p>
    <w:p w14:paraId="1A5F9098" w14:textId="77777777" w:rsidR="00CD201E" w:rsidRPr="006357C4" w:rsidRDefault="00CD201E" w:rsidP="00A51A2F">
      <w:pPr>
        <w:jc w:val="center"/>
        <w:rPr>
          <w:rFonts w:ascii="Inter" w:hAnsi="Inter"/>
          <w:sz w:val="20"/>
          <w:szCs w:val="20"/>
          <w:lang w:val="fr-FR"/>
        </w:rPr>
      </w:pPr>
    </w:p>
    <w:p w14:paraId="26B10F59" w14:textId="1F233F13" w:rsidR="00CD201E" w:rsidRPr="006357C4" w:rsidRDefault="00CD201E" w:rsidP="00A51A2F">
      <w:pPr>
        <w:jc w:val="center"/>
        <w:rPr>
          <w:rFonts w:ascii="Inter" w:hAnsi="Inter"/>
          <w:sz w:val="20"/>
          <w:szCs w:val="20"/>
          <w:lang w:val="fr-FR"/>
        </w:rPr>
      </w:pPr>
    </w:p>
    <w:p w14:paraId="20C0414E" w14:textId="77777777" w:rsidR="00CD201E" w:rsidRPr="006357C4" w:rsidRDefault="00CD201E" w:rsidP="00A51A2F">
      <w:pPr>
        <w:jc w:val="center"/>
        <w:rPr>
          <w:rFonts w:ascii="Inter" w:hAnsi="Inter"/>
          <w:sz w:val="20"/>
          <w:szCs w:val="20"/>
          <w:lang w:val="fr-FR"/>
        </w:rPr>
      </w:pPr>
    </w:p>
    <w:p w14:paraId="3AB21A51" w14:textId="77777777" w:rsidR="00CD201E" w:rsidRPr="006357C4" w:rsidRDefault="00CD201E" w:rsidP="00A51A2F">
      <w:pPr>
        <w:jc w:val="center"/>
        <w:rPr>
          <w:rFonts w:ascii="Inter" w:hAnsi="Inter"/>
          <w:sz w:val="20"/>
          <w:szCs w:val="20"/>
          <w:lang w:val="fr-FR"/>
        </w:rPr>
      </w:pPr>
    </w:p>
    <w:p w14:paraId="35C3D3E8" w14:textId="0A96150C" w:rsidR="00893039" w:rsidRPr="006357C4" w:rsidRDefault="00893039" w:rsidP="00A51A2F">
      <w:pPr>
        <w:jc w:val="center"/>
        <w:rPr>
          <w:rFonts w:ascii="Inter" w:hAnsi="Inter"/>
          <w:sz w:val="20"/>
          <w:szCs w:val="20"/>
          <w:lang w:val="it-IT"/>
        </w:rPr>
      </w:pPr>
      <w:r w:rsidRPr="006357C4">
        <w:rPr>
          <w:rFonts w:ascii="Inter" w:hAnsi="Inter"/>
          <w:sz w:val="20"/>
          <w:szCs w:val="20"/>
          <w:lang w:val="it-IT"/>
        </w:rPr>
        <w:t xml:space="preserve">Data </w:t>
      </w:r>
      <w:r w:rsidR="00A51A2F" w:rsidRPr="006357C4">
        <w:rPr>
          <w:rFonts w:ascii="Inter" w:hAnsi="Inter"/>
          <w:sz w:val="20"/>
          <w:szCs w:val="20"/>
          <w:lang w:val="it-IT"/>
        </w:rPr>
        <w:t>completării _________________</w:t>
      </w:r>
    </w:p>
    <w:p w14:paraId="34A52DF8" w14:textId="77777777" w:rsidR="00893039" w:rsidRPr="00B451D2" w:rsidRDefault="00893039" w:rsidP="00A51A2F">
      <w:pPr>
        <w:pStyle w:val="NoSpacing"/>
        <w:jc w:val="center"/>
        <w:rPr>
          <w:rFonts w:ascii="Inter" w:hAnsi="Inter"/>
          <w:i/>
          <w:iCs/>
          <w:szCs w:val="20"/>
        </w:rPr>
      </w:pPr>
    </w:p>
    <w:p w14:paraId="3FE14FE5" w14:textId="07A82636" w:rsidR="00893039" w:rsidRPr="00B451D2" w:rsidRDefault="00477D9C" w:rsidP="00A51A2F">
      <w:pPr>
        <w:pStyle w:val="NoSpacing"/>
        <w:jc w:val="center"/>
        <w:rPr>
          <w:rFonts w:ascii="Inter" w:hAnsi="Inter"/>
          <w:szCs w:val="20"/>
        </w:rPr>
      </w:pPr>
      <w:r w:rsidRPr="00B451D2">
        <w:rPr>
          <w:rFonts w:ascii="Inter" w:hAnsi="Inter"/>
          <w:szCs w:val="20"/>
        </w:rPr>
        <w:t>CANDIDATUL/OFERTANTUL</w:t>
      </w:r>
      <w:r w:rsidR="00893039" w:rsidRPr="00B451D2">
        <w:rPr>
          <w:rFonts w:ascii="Inter" w:hAnsi="Inter"/>
          <w:szCs w:val="20"/>
        </w:rPr>
        <w:t>,</w:t>
      </w:r>
    </w:p>
    <w:p w14:paraId="41C2E500" w14:textId="4F71654B" w:rsidR="00893039" w:rsidRPr="00B451D2" w:rsidRDefault="00A51A2F" w:rsidP="00A51A2F">
      <w:pPr>
        <w:pStyle w:val="NoSpacing"/>
        <w:jc w:val="center"/>
        <w:rPr>
          <w:rFonts w:ascii="Inter" w:hAnsi="Inter"/>
          <w:szCs w:val="20"/>
        </w:rPr>
      </w:pPr>
      <w:r w:rsidRPr="00B451D2">
        <w:rPr>
          <w:rFonts w:ascii="Inter" w:hAnsi="Inter"/>
          <w:szCs w:val="20"/>
        </w:rPr>
        <w:t>__________________________</w:t>
      </w:r>
    </w:p>
    <w:p w14:paraId="0199F438" w14:textId="17CE75FB" w:rsidR="008C5326" w:rsidRPr="00B451D2" w:rsidRDefault="00893039" w:rsidP="00A51A2F">
      <w:pPr>
        <w:pStyle w:val="NoSpacing"/>
        <w:jc w:val="center"/>
        <w:rPr>
          <w:rFonts w:ascii="Inter" w:hAnsi="Inter"/>
          <w:szCs w:val="20"/>
        </w:rPr>
      </w:pPr>
      <w:r w:rsidRPr="00B451D2">
        <w:rPr>
          <w:rFonts w:ascii="Inter" w:hAnsi="Inter"/>
          <w:szCs w:val="20"/>
        </w:rPr>
        <w:t>(</w:t>
      </w:r>
      <w:r w:rsidRPr="00B451D2">
        <w:rPr>
          <w:rFonts w:ascii="Inter" w:hAnsi="Inter"/>
          <w:i/>
          <w:iCs/>
          <w:szCs w:val="20"/>
        </w:rPr>
        <w:t>semnătura autorizată</w:t>
      </w:r>
      <w:r w:rsidR="00983A48" w:rsidRPr="00B451D2">
        <w:rPr>
          <w:rFonts w:ascii="Inter" w:hAnsi="Inter"/>
          <w:szCs w:val="20"/>
        </w:rPr>
        <w:t>)</w:t>
      </w:r>
    </w:p>
    <w:p w14:paraId="065BCA08" w14:textId="77777777" w:rsidR="00783710" w:rsidRPr="006357C4" w:rsidRDefault="00783710" w:rsidP="00DB5E16">
      <w:pPr>
        <w:ind w:left="1440" w:firstLine="720"/>
        <w:rPr>
          <w:rFonts w:ascii="Inter" w:hAnsi="Inter" w:cs="Times New Roman"/>
          <w:b/>
          <w:bCs/>
          <w:sz w:val="20"/>
          <w:szCs w:val="20"/>
          <w:lang w:val="it-IT"/>
        </w:rPr>
      </w:pPr>
    </w:p>
    <w:p w14:paraId="76859486" w14:textId="77777777" w:rsidR="00783710" w:rsidRPr="006357C4" w:rsidRDefault="00783710" w:rsidP="00DB5E16">
      <w:pPr>
        <w:ind w:left="1440" w:firstLine="720"/>
        <w:rPr>
          <w:rFonts w:ascii="Inter" w:hAnsi="Inter" w:cs="Times New Roman"/>
          <w:b/>
          <w:bCs/>
          <w:sz w:val="20"/>
          <w:szCs w:val="20"/>
          <w:lang w:val="it-IT"/>
        </w:rPr>
      </w:pPr>
    </w:p>
    <w:p w14:paraId="747BF405" w14:textId="77777777" w:rsidR="00783710" w:rsidRPr="006357C4" w:rsidRDefault="00783710" w:rsidP="00DB5E16">
      <w:pPr>
        <w:ind w:left="1440" w:firstLine="720"/>
        <w:rPr>
          <w:rFonts w:ascii="Inter" w:hAnsi="Inter" w:cs="Times New Roman"/>
          <w:b/>
          <w:bCs/>
          <w:sz w:val="20"/>
          <w:szCs w:val="20"/>
          <w:lang w:val="it-IT"/>
        </w:rPr>
      </w:pPr>
    </w:p>
    <w:p w14:paraId="29262DD7" w14:textId="7D9FBF54" w:rsidR="00DB5E16" w:rsidRPr="00B451D2" w:rsidRDefault="00DB5E16" w:rsidP="00DB5E16">
      <w:pPr>
        <w:ind w:left="1440" w:firstLine="720"/>
        <w:rPr>
          <w:rFonts w:ascii="Inter" w:hAnsi="Inter" w:cs="Times New Roman"/>
          <w:b/>
          <w:bCs/>
          <w:sz w:val="20"/>
          <w:szCs w:val="20"/>
        </w:rPr>
      </w:pPr>
      <w:r w:rsidRPr="00B451D2">
        <w:rPr>
          <w:rFonts w:ascii="Inter" w:hAnsi="Inter" w:cs="Times New Roman"/>
          <w:b/>
          <w:bCs/>
          <w:sz w:val="20"/>
          <w:szCs w:val="20"/>
        </w:rPr>
        <w:lastRenderedPageBreak/>
        <w:t>CENTRALIZATOR DE PRETURI</w:t>
      </w:r>
    </w:p>
    <w:p w14:paraId="38B94A34" w14:textId="77777777" w:rsidR="00DB5E16" w:rsidRPr="00B451D2" w:rsidRDefault="00DB5E16" w:rsidP="00DB5E16">
      <w:pPr>
        <w:ind w:left="2160" w:firstLine="720"/>
        <w:rPr>
          <w:rFonts w:ascii="Inter" w:hAnsi="Inter" w:cs="Times New Roman"/>
          <w:i/>
          <w:iCs/>
          <w:sz w:val="20"/>
          <w:szCs w:val="20"/>
        </w:rPr>
      </w:pPr>
    </w:p>
    <w:p w14:paraId="3760701A" w14:textId="088D41C5" w:rsidR="00DB5E16" w:rsidRPr="00B451D2" w:rsidRDefault="00DB5E16" w:rsidP="00DB5E16">
      <w:pPr>
        <w:ind w:left="2160" w:firstLine="720"/>
        <w:rPr>
          <w:rFonts w:ascii="Inter" w:hAnsi="Inter" w:cs="Times New Roman"/>
          <w:b/>
          <w:bCs/>
          <w:sz w:val="20"/>
          <w:szCs w:val="20"/>
        </w:rPr>
      </w:pPr>
      <w:r w:rsidRPr="00B451D2">
        <w:rPr>
          <w:rFonts w:ascii="Inter" w:hAnsi="Inter" w:cs="Times New Roman"/>
          <w:i/>
          <w:iCs/>
          <w:sz w:val="20"/>
          <w:szCs w:val="20"/>
        </w:rPr>
        <w:t xml:space="preserve"> pentru </w:t>
      </w:r>
      <w:proofErr w:type="spellStart"/>
      <w:r w:rsidR="00C471EE">
        <w:rPr>
          <w:rFonts w:ascii="Inter" w:hAnsi="Inter" w:cs="Times New Roman"/>
          <w:i/>
          <w:iCs/>
          <w:sz w:val="20"/>
          <w:szCs w:val="20"/>
        </w:rPr>
        <w:t>servicii</w:t>
      </w:r>
      <w:proofErr w:type="spellEnd"/>
    </w:p>
    <w:p w14:paraId="09B96CAA" w14:textId="77777777" w:rsidR="00DB5E16" w:rsidRPr="00B451D2" w:rsidRDefault="00DB5E16" w:rsidP="00DB5E16">
      <w:pPr>
        <w:rPr>
          <w:rFonts w:ascii="Inter" w:hAnsi="Inter" w:cs="Times New Roman"/>
          <w:sz w:val="20"/>
          <w:szCs w:val="20"/>
          <w:lang w:val="es-ES"/>
        </w:rPr>
      </w:pPr>
    </w:p>
    <w:p w14:paraId="298A79B8" w14:textId="77777777" w:rsidR="00DB5E16" w:rsidRPr="00B451D2" w:rsidRDefault="00DB5E16" w:rsidP="00DB5E16">
      <w:pPr>
        <w:rPr>
          <w:rFonts w:ascii="Inter" w:hAnsi="Inter" w:cs="Times New Roman"/>
          <w:sz w:val="20"/>
          <w:szCs w:val="20"/>
          <w:lang w:val="es-ES"/>
        </w:rPr>
      </w:pPr>
    </w:p>
    <w:p w14:paraId="406C5804" w14:textId="77777777" w:rsidR="00DB5E16" w:rsidRPr="00B451D2" w:rsidRDefault="00DB5E16" w:rsidP="00DB5E16">
      <w:pPr>
        <w:rPr>
          <w:rFonts w:ascii="Inter" w:hAnsi="Inter" w:cs="Times New Roman"/>
          <w:sz w:val="20"/>
          <w:szCs w:val="20"/>
          <w:lang w:val="es-ES"/>
        </w:rPr>
      </w:pPr>
    </w:p>
    <w:p w14:paraId="177978EF" w14:textId="77777777" w:rsidR="00DB5E16" w:rsidRPr="00B451D2" w:rsidRDefault="00DB5E16" w:rsidP="00DB5E16">
      <w:pPr>
        <w:rPr>
          <w:rFonts w:ascii="Inter" w:hAnsi="Inter" w:cs="Times New Roman"/>
          <w:sz w:val="20"/>
          <w:szCs w:val="20"/>
          <w:lang w:val="es-ES"/>
        </w:rPr>
      </w:pPr>
    </w:p>
    <w:p w14:paraId="2A211662" w14:textId="77777777" w:rsidR="00DB5E16" w:rsidRPr="00B451D2" w:rsidRDefault="00DB5E16" w:rsidP="00DB5E16">
      <w:pPr>
        <w:rPr>
          <w:rFonts w:ascii="Inter" w:hAnsi="Inter" w:cs="Times New Roman"/>
          <w:sz w:val="20"/>
          <w:szCs w:val="20"/>
          <w:lang w:val="es-ES"/>
        </w:rPr>
      </w:pPr>
    </w:p>
    <w:tbl>
      <w:tblPr>
        <w:tblW w:w="9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5"/>
        <w:gridCol w:w="3795"/>
        <w:gridCol w:w="824"/>
        <w:gridCol w:w="1216"/>
        <w:gridCol w:w="1466"/>
        <w:gridCol w:w="1439"/>
      </w:tblGrid>
      <w:tr w:rsidR="00DB5E16" w:rsidRPr="00B451D2" w14:paraId="499F9FE4" w14:textId="77777777" w:rsidTr="00C471EE">
        <w:trPr>
          <w:trHeight w:val="495"/>
        </w:trPr>
        <w:tc>
          <w:tcPr>
            <w:tcW w:w="595" w:type="dxa"/>
            <w:vMerge w:val="restart"/>
          </w:tcPr>
          <w:p w14:paraId="526471DC" w14:textId="77777777" w:rsidR="00DB5E16" w:rsidRPr="00B451D2" w:rsidRDefault="00DB5E16" w:rsidP="009316A7">
            <w:pPr>
              <w:rPr>
                <w:rFonts w:ascii="Inter" w:hAnsi="Inter" w:cs="Times New Roman"/>
                <w:sz w:val="20"/>
                <w:szCs w:val="20"/>
                <w:lang w:val="es-ES"/>
              </w:rPr>
            </w:pPr>
            <w:proofErr w:type="spellStart"/>
            <w:r w:rsidRPr="00B451D2">
              <w:rPr>
                <w:rFonts w:ascii="Inter" w:hAnsi="Inter" w:cs="Times New Roman"/>
                <w:sz w:val="20"/>
                <w:szCs w:val="20"/>
                <w:lang w:val="es-ES"/>
              </w:rPr>
              <w:t>Nr</w:t>
            </w:r>
            <w:proofErr w:type="spellEnd"/>
            <w:r w:rsidRPr="00B451D2">
              <w:rPr>
                <w:rFonts w:ascii="Inter" w:hAnsi="Inter" w:cs="Times New Roman"/>
                <w:sz w:val="20"/>
                <w:szCs w:val="20"/>
                <w:lang w:val="es-ES"/>
              </w:rPr>
              <w:t>. Lot</w:t>
            </w:r>
          </w:p>
        </w:tc>
        <w:tc>
          <w:tcPr>
            <w:tcW w:w="3795" w:type="dxa"/>
            <w:vMerge w:val="restart"/>
          </w:tcPr>
          <w:p w14:paraId="7270F0F7" w14:textId="780A1215" w:rsidR="00DB5E16" w:rsidRPr="00B451D2" w:rsidRDefault="00C471EE" w:rsidP="009316A7">
            <w:pPr>
              <w:rPr>
                <w:rFonts w:ascii="Inter" w:hAnsi="Inter" w:cs="Times New Roman"/>
                <w:sz w:val="20"/>
                <w:szCs w:val="20"/>
                <w:lang w:val="es-ES"/>
              </w:rPr>
            </w:pPr>
            <w:proofErr w:type="spellStart"/>
            <w:r>
              <w:rPr>
                <w:rFonts w:ascii="Inter" w:hAnsi="Inter" w:cs="Times New Roman"/>
                <w:sz w:val="20"/>
                <w:szCs w:val="20"/>
                <w:lang w:val="es-ES"/>
              </w:rPr>
              <w:t>Denumire</w:t>
            </w:r>
            <w:proofErr w:type="spellEnd"/>
            <w:r>
              <w:rPr>
                <w:rFonts w:ascii="Inter" w:hAnsi="Inter" w:cs="Times New Roman"/>
                <w:sz w:val="20"/>
                <w:szCs w:val="20"/>
                <w:lang w:val="es-ES"/>
              </w:rPr>
              <w:t xml:space="preserve"> </w:t>
            </w:r>
            <w:proofErr w:type="spellStart"/>
            <w:r>
              <w:rPr>
                <w:rFonts w:ascii="Inter" w:hAnsi="Inter" w:cs="Times New Roman"/>
                <w:sz w:val="20"/>
                <w:szCs w:val="20"/>
                <w:lang w:val="es-ES"/>
              </w:rPr>
              <w:t>serviciu</w:t>
            </w:r>
            <w:proofErr w:type="spellEnd"/>
          </w:p>
        </w:tc>
        <w:tc>
          <w:tcPr>
            <w:tcW w:w="824" w:type="dxa"/>
            <w:vMerge w:val="restart"/>
          </w:tcPr>
          <w:p w14:paraId="71D93115" w14:textId="77777777" w:rsidR="00DB5E16" w:rsidRPr="00B451D2" w:rsidRDefault="00DB5E16" w:rsidP="009316A7">
            <w:pPr>
              <w:rPr>
                <w:rFonts w:ascii="Inter" w:hAnsi="Inter" w:cs="Times New Roman"/>
                <w:sz w:val="20"/>
                <w:szCs w:val="20"/>
                <w:lang w:val="es-ES"/>
              </w:rPr>
            </w:pPr>
            <w:r w:rsidRPr="00B451D2">
              <w:rPr>
                <w:rFonts w:ascii="Inter" w:hAnsi="Inter" w:cs="Times New Roman"/>
                <w:sz w:val="20"/>
                <w:szCs w:val="20"/>
                <w:lang w:val="es-ES"/>
              </w:rPr>
              <w:t>U.M.</w:t>
            </w:r>
          </w:p>
        </w:tc>
        <w:tc>
          <w:tcPr>
            <w:tcW w:w="1216" w:type="dxa"/>
            <w:vMerge w:val="restart"/>
          </w:tcPr>
          <w:p w14:paraId="343CEE7D" w14:textId="77777777" w:rsidR="00DB5E16" w:rsidRPr="00B451D2" w:rsidRDefault="00DB5E16" w:rsidP="009316A7">
            <w:pPr>
              <w:rPr>
                <w:rFonts w:ascii="Inter" w:hAnsi="Inter" w:cs="Times New Roman"/>
                <w:sz w:val="20"/>
                <w:szCs w:val="20"/>
                <w:lang w:val="es-ES"/>
              </w:rPr>
            </w:pPr>
            <w:proofErr w:type="spellStart"/>
            <w:r w:rsidRPr="00B451D2">
              <w:rPr>
                <w:rFonts w:ascii="Inter" w:hAnsi="Inter" w:cs="Times New Roman"/>
                <w:sz w:val="20"/>
                <w:szCs w:val="20"/>
                <w:lang w:val="es-ES"/>
              </w:rPr>
              <w:t>Cantitate</w:t>
            </w:r>
            <w:proofErr w:type="spellEnd"/>
          </w:p>
        </w:tc>
        <w:tc>
          <w:tcPr>
            <w:tcW w:w="1466" w:type="dxa"/>
          </w:tcPr>
          <w:p w14:paraId="2095EEA1" w14:textId="77777777" w:rsidR="00DB5E16" w:rsidRPr="00B451D2" w:rsidRDefault="00DB5E16" w:rsidP="009316A7">
            <w:pPr>
              <w:rPr>
                <w:rFonts w:ascii="Inter" w:hAnsi="Inter" w:cs="Times New Roman"/>
                <w:sz w:val="20"/>
                <w:szCs w:val="20"/>
                <w:lang w:val="es-ES"/>
              </w:rPr>
            </w:pPr>
            <w:proofErr w:type="spellStart"/>
            <w:r w:rsidRPr="00B451D2">
              <w:rPr>
                <w:rFonts w:ascii="Inter" w:hAnsi="Inter" w:cs="Times New Roman"/>
                <w:sz w:val="20"/>
                <w:szCs w:val="20"/>
                <w:lang w:val="es-ES"/>
              </w:rPr>
              <w:t>Preţ</w:t>
            </w:r>
            <w:proofErr w:type="spellEnd"/>
            <w:r w:rsidRPr="00B451D2">
              <w:rPr>
                <w:rFonts w:ascii="Inter" w:hAnsi="Inter" w:cs="Times New Roman"/>
                <w:sz w:val="20"/>
                <w:szCs w:val="20"/>
                <w:lang w:val="es-ES"/>
              </w:rPr>
              <w:t xml:space="preserve"> </w:t>
            </w:r>
            <w:proofErr w:type="spellStart"/>
            <w:r w:rsidRPr="00B451D2">
              <w:rPr>
                <w:rFonts w:ascii="Inter" w:hAnsi="Inter" w:cs="Times New Roman"/>
                <w:sz w:val="20"/>
                <w:szCs w:val="20"/>
                <w:lang w:val="es-ES"/>
              </w:rPr>
              <w:t>unitar</w:t>
            </w:r>
            <w:proofErr w:type="spellEnd"/>
            <w:r w:rsidRPr="00B451D2">
              <w:rPr>
                <w:rFonts w:ascii="Inter" w:hAnsi="Inter" w:cs="Times New Roman"/>
                <w:sz w:val="20"/>
                <w:szCs w:val="20"/>
                <w:lang w:val="es-ES"/>
              </w:rPr>
              <w:t xml:space="preserve"> fara TVA</w:t>
            </w:r>
          </w:p>
        </w:tc>
        <w:tc>
          <w:tcPr>
            <w:tcW w:w="1439" w:type="dxa"/>
          </w:tcPr>
          <w:p w14:paraId="32F05953" w14:textId="77777777" w:rsidR="00DB5E16" w:rsidRPr="00B451D2" w:rsidRDefault="00DB5E16" w:rsidP="009316A7">
            <w:pPr>
              <w:rPr>
                <w:rFonts w:ascii="Inter" w:hAnsi="Inter" w:cs="Times New Roman"/>
                <w:sz w:val="20"/>
                <w:szCs w:val="20"/>
                <w:lang w:val="es-ES"/>
              </w:rPr>
            </w:pPr>
            <w:proofErr w:type="spellStart"/>
            <w:r w:rsidRPr="00B451D2">
              <w:rPr>
                <w:rFonts w:ascii="Inter" w:hAnsi="Inter" w:cs="Times New Roman"/>
                <w:sz w:val="20"/>
                <w:szCs w:val="20"/>
                <w:lang w:val="es-ES"/>
              </w:rPr>
              <w:t>Valoare</w:t>
            </w:r>
            <w:proofErr w:type="spellEnd"/>
            <w:r w:rsidRPr="00B451D2">
              <w:rPr>
                <w:rFonts w:ascii="Inter" w:hAnsi="Inter" w:cs="Times New Roman"/>
                <w:sz w:val="20"/>
                <w:szCs w:val="20"/>
                <w:lang w:val="es-ES"/>
              </w:rPr>
              <w:t xml:space="preserve"> fara TVA</w:t>
            </w:r>
          </w:p>
        </w:tc>
      </w:tr>
      <w:tr w:rsidR="00DB5E16" w:rsidRPr="00B451D2" w14:paraId="57DA750F" w14:textId="77777777" w:rsidTr="00C471EE">
        <w:trPr>
          <w:trHeight w:val="330"/>
        </w:trPr>
        <w:tc>
          <w:tcPr>
            <w:tcW w:w="595" w:type="dxa"/>
            <w:vMerge/>
          </w:tcPr>
          <w:p w14:paraId="0BC5C666" w14:textId="77777777" w:rsidR="00DB5E16" w:rsidRPr="00B451D2" w:rsidRDefault="00DB5E16" w:rsidP="009316A7">
            <w:pPr>
              <w:rPr>
                <w:rFonts w:ascii="Inter" w:hAnsi="Inter" w:cs="Times New Roman"/>
                <w:sz w:val="20"/>
                <w:szCs w:val="20"/>
                <w:lang w:val="es-ES"/>
              </w:rPr>
            </w:pPr>
          </w:p>
        </w:tc>
        <w:tc>
          <w:tcPr>
            <w:tcW w:w="3795" w:type="dxa"/>
            <w:vMerge/>
          </w:tcPr>
          <w:p w14:paraId="3D58DEFE" w14:textId="77777777" w:rsidR="00DB5E16" w:rsidRPr="00B451D2" w:rsidRDefault="00DB5E16" w:rsidP="009316A7">
            <w:pPr>
              <w:rPr>
                <w:rFonts w:ascii="Inter" w:hAnsi="Inter" w:cs="Times New Roman"/>
                <w:sz w:val="20"/>
                <w:szCs w:val="20"/>
                <w:lang w:val="es-ES"/>
              </w:rPr>
            </w:pPr>
          </w:p>
        </w:tc>
        <w:tc>
          <w:tcPr>
            <w:tcW w:w="824" w:type="dxa"/>
            <w:vMerge/>
          </w:tcPr>
          <w:p w14:paraId="156F88FF" w14:textId="77777777" w:rsidR="00DB5E16" w:rsidRPr="00B451D2" w:rsidRDefault="00DB5E16" w:rsidP="009316A7">
            <w:pPr>
              <w:rPr>
                <w:rFonts w:ascii="Inter" w:hAnsi="Inter" w:cs="Times New Roman"/>
                <w:sz w:val="20"/>
                <w:szCs w:val="20"/>
                <w:lang w:val="es-ES"/>
              </w:rPr>
            </w:pPr>
          </w:p>
        </w:tc>
        <w:tc>
          <w:tcPr>
            <w:tcW w:w="1216" w:type="dxa"/>
            <w:vMerge/>
          </w:tcPr>
          <w:p w14:paraId="72E7667D" w14:textId="77777777" w:rsidR="00DB5E16" w:rsidRPr="00B451D2" w:rsidRDefault="00DB5E16" w:rsidP="009316A7">
            <w:pPr>
              <w:rPr>
                <w:rFonts w:ascii="Inter" w:hAnsi="Inter" w:cs="Times New Roman"/>
                <w:sz w:val="20"/>
                <w:szCs w:val="20"/>
                <w:lang w:val="es-ES"/>
              </w:rPr>
            </w:pPr>
          </w:p>
        </w:tc>
        <w:tc>
          <w:tcPr>
            <w:tcW w:w="1466" w:type="dxa"/>
          </w:tcPr>
          <w:p w14:paraId="3253D108" w14:textId="77777777" w:rsidR="00DB5E16" w:rsidRPr="00B451D2" w:rsidRDefault="00DB5E16" w:rsidP="009316A7">
            <w:pPr>
              <w:rPr>
                <w:rFonts w:ascii="Inter" w:hAnsi="Inter" w:cs="Times New Roman"/>
                <w:sz w:val="20"/>
                <w:szCs w:val="20"/>
                <w:lang w:val="es-ES"/>
              </w:rPr>
            </w:pPr>
            <w:r w:rsidRPr="00B451D2">
              <w:rPr>
                <w:rFonts w:ascii="Inter" w:hAnsi="Inter" w:cs="Times New Roman"/>
                <w:sz w:val="20"/>
                <w:szCs w:val="20"/>
                <w:lang w:val="es-ES"/>
              </w:rPr>
              <w:t>Lei</w:t>
            </w:r>
          </w:p>
        </w:tc>
        <w:tc>
          <w:tcPr>
            <w:tcW w:w="1439" w:type="dxa"/>
          </w:tcPr>
          <w:p w14:paraId="5486F10D" w14:textId="77777777" w:rsidR="00DB5E16" w:rsidRPr="00B451D2" w:rsidRDefault="00DB5E16" w:rsidP="009316A7">
            <w:pPr>
              <w:rPr>
                <w:rFonts w:ascii="Inter" w:hAnsi="Inter" w:cs="Times New Roman"/>
                <w:sz w:val="20"/>
                <w:szCs w:val="20"/>
                <w:lang w:val="es-ES"/>
              </w:rPr>
            </w:pPr>
            <w:r w:rsidRPr="00B451D2">
              <w:rPr>
                <w:rFonts w:ascii="Inter" w:hAnsi="Inter" w:cs="Times New Roman"/>
                <w:sz w:val="20"/>
                <w:szCs w:val="20"/>
                <w:lang w:val="es-ES"/>
              </w:rPr>
              <w:t xml:space="preserve">Lei </w:t>
            </w:r>
          </w:p>
        </w:tc>
      </w:tr>
      <w:tr w:rsidR="00C471EE" w:rsidRPr="00B451D2" w14:paraId="4082B0C7" w14:textId="77777777" w:rsidTr="00C471EE">
        <w:tc>
          <w:tcPr>
            <w:tcW w:w="595" w:type="dxa"/>
          </w:tcPr>
          <w:p w14:paraId="72C9AB85" w14:textId="77777777" w:rsidR="00C471EE" w:rsidRPr="00B451D2" w:rsidRDefault="00C471EE" w:rsidP="00C471EE">
            <w:pPr>
              <w:rPr>
                <w:rFonts w:ascii="Inter" w:hAnsi="Inter" w:cs="Times New Roman"/>
                <w:sz w:val="20"/>
                <w:szCs w:val="20"/>
                <w:lang w:val="es-ES"/>
              </w:rPr>
            </w:pPr>
            <w:r w:rsidRPr="00B451D2">
              <w:rPr>
                <w:rFonts w:ascii="Inter" w:hAnsi="Inter" w:cs="Times New Roman"/>
                <w:sz w:val="20"/>
                <w:szCs w:val="20"/>
                <w:lang w:val="es-ES"/>
              </w:rPr>
              <w:t>1</w:t>
            </w:r>
          </w:p>
        </w:tc>
        <w:tc>
          <w:tcPr>
            <w:tcW w:w="3795" w:type="dxa"/>
            <w:vAlign w:val="center"/>
          </w:tcPr>
          <w:p w14:paraId="3DC5FCCF" w14:textId="179AA8B0" w:rsidR="00C471EE" w:rsidRPr="00B451D2" w:rsidRDefault="00C471EE" w:rsidP="00C471EE">
            <w:pPr>
              <w:rPr>
                <w:rFonts w:ascii="Inter" w:hAnsi="Inter" w:cs="Times New Roman"/>
                <w:sz w:val="20"/>
                <w:szCs w:val="20"/>
                <w:lang w:val="es-ES"/>
              </w:rPr>
            </w:pPr>
            <w:r w:rsidRPr="0098766A">
              <w:rPr>
                <w:rFonts w:ascii="Inter" w:hAnsi="Inter"/>
                <w:bCs/>
                <w:sz w:val="20"/>
                <w:szCs w:val="20"/>
                <w:lang w:val="ro-RO"/>
              </w:rPr>
              <w:t>18.01.01 - deseuri intepatoare-taietoare (intepatoare)</w:t>
            </w:r>
          </w:p>
        </w:tc>
        <w:tc>
          <w:tcPr>
            <w:tcW w:w="824" w:type="dxa"/>
          </w:tcPr>
          <w:p w14:paraId="6F8075D3" w14:textId="72D70ED4" w:rsidR="00C471EE" w:rsidRPr="00B451D2" w:rsidRDefault="00C471EE" w:rsidP="00C471EE">
            <w:pPr>
              <w:rPr>
                <w:rFonts w:ascii="Inter" w:hAnsi="Inter" w:cs="Times New Roman"/>
                <w:sz w:val="20"/>
                <w:szCs w:val="20"/>
                <w:lang w:val="es-ES"/>
              </w:rPr>
            </w:pPr>
            <w:r>
              <w:rPr>
                <w:rFonts w:ascii="Inter" w:hAnsi="Inter" w:cs="Times New Roman"/>
                <w:sz w:val="20"/>
                <w:szCs w:val="20"/>
                <w:lang w:val="es-ES"/>
              </w:rPr>
              <w:t>kg</w:t>
            </w:r>
          </w:p>
        </w:tc>
        <w:tc>
          <w:tcPr>
            <w:tcW w:w="1216" w:type="dxa"/>
          </w:tcPr>
          <w:p w14:paraId="2E351DAF" w14:textId="77777777" w:rsidR="00C471EE" w:rsidRPr="00B451D2" w:rsidRDefault="00C471EE" w:rsidP="00C471EE">
            <w:pPr>
              <w:rPr>
                <w:rFonts w:ascii="Inter" w:hAnsi="Inter" w:cs="Times New Roman"/>
                <w:sz w:val="20"/>
                <w:szCs w:val="20"/>
                <w:lang w:val="es-ES"/>
              </w:rPr>
            </w:pPr>
          </w:p>
        </w:tc>
        <w:tc>
          <w:tcPr>
            <w:tcW w:w="1466" w:type="dxa"/>
          </w:tcPr>
          <w:p w14:paraId="46C08A21" w14:textId="77777777" w:rsidR="00C471EE" w:rsidRPr="00B451D2" w:rsidRDefault="00C471EE" w:rsidP="00C471EE">
            <w:pPr>
              <w:rPr>
                <w:rFonts w:ascii="Inter" w:hAnsi="Inter" w:cs="Times New Roman"/>
                <w:sz w:val="20"/>
                <w:szCs w:val="20"/>
                <w:lang w:val="es-ES"/>
              </w:rPr>
            </w:pPr>
          </w:p>
        </w:tc>
        <w:tc>
          <w:tcPr>
            <w:tcW w:w="1439" w:type="dxa"/>
          </w:tcPr>
          <w:p w14:paraId="637FFFBC" w14:textId="77777777" w:rsidR="00C471EE" w:rsidRPr="00B451D2" w:rsidRDefault="00C471EE" w:rsidP="00C471EE">
            <w:pPr>
              <w:rPr>
                <w:rFonts w:ascii="Inter" w:hAnsi="Inter" w:cs="Times New Roman"/>
                <w:sz w:val="20"/>
                <w:szCs w:val="20"/>
                <w:lang w:val="es-ES"/>
              </w:rPr>
            </w:pPr>
          </w:p>
        </w:tc>
      </w:tr>
      <w:tr w:rsidR="00C471EE" w:rsidRPr="00B451D2" w14:paraId="4A65403C" w14:textId="77777777" w:rsidTr="00C471EE">
        <w:tc>
          <w:tcPr>
            <w:tcW w:w="595" w:type="dxa"/>
          </w:tcPr>
          <w:p w14:paraId="5FE7B4B7" w14:textId="305FB650" w:rsidR="00C471EE" w:rsidRPr="00B451D2" w:rsidRDefault="00C471EE" w:rsidP="00C471EE">
            <w:pPr>
              <w:rPr>
                <w:rFonts w:ascii="Inter" w:hAnsi="Inter" w:cs="Times New Roman"/>
                <w:sz w:val="20"/>
                <w:szCs w:val="20"/>
                <w:lang w:val="es-ES"/>
              </w:rPr>
            </w:pPr>
            <w:r>
              <w:rPr>
                <w:rFonts w:ascii="Inter" w:hAnsi="Inter" w:cs="Times New Roman"/>
                <w:sz w:val="20"/>
                <w:szCs w:val="20"/>
                <w:lang w:val="es-ES"/>
              </w:rPr>
              <w:t>2</w:t>
            </w:r>
          </w:p>
        </w:tc>
        <w:tc>
          <w:tcPr>
            <w:tcW w:w="3795" w:type="dxa"/>
            <w:vAlign w:val="center"/>
          </w:tcPr>
          <w:p w14:paraId="570CB87B" w14:textId="23462E1C" w:rsidR="00C471EE" w:rsidRPr="00B451D2" w:rsidRDefault="00C471EE" w:rsidP="00C471EE">
            <w:pPr>
              <w:rPr>
                <w:rFonts w:ascii="Inter" w:hAnsi="Inter" w:cs="Times New Roman"/>
                <w:sz w:val="20"/>
                <w:szCs w:val="20"/>
                <w:lang w:val="es-ES"/>
              </w:rPr>
            </w:pPr>
            <w:r w:rsidRPr="0098766A">
              <w:rPr>
                <w:rFonts w:ascii="Inter" w:hAnsi="Inter"/>
                <w:bCs/>
                <w:sz w:val="20"/>
                <w:szCs w:val="20"/>
                <w:lang w:val="ro-RO"/>
              </w:rPr>
              <w:t>18.01.03 – deșeuri infecțioase (pansamente si vata)</w:t>
            </w:r>
          </w:p>
        </w:tc>
        <w:tc>
          <w:tcPr>
            <w:tcW w:w="824" w:type="dxa"/>
          </w:tcPr>
          <w:p w14:paraId="1E0E2505" w14:textId="1196FC2D" w:rsidR="00C471EE" w:rsidRDefault="00C471EE" w:rsidP="00C471EE">
            <w:pPr>
              <w:rPr>
                <w:rFonts w:ascii="Inter" w:hAnsi="Inter" w:cs="Times New Roman"/>
                <w:sz w:val="20"/>
                <w:szCs w:val="20"/>
                <w:lang w:val="es-ES"/>
              </w:rPr>
            </w:pPr>
            <w:r>
              <w:rPr>
                <w:rFonts w:ascii="Inter" w:hAnsi="Inter" w:cs="Times New Roman"/>
                <w:sz w:val="20"/>
                <w:szCs w:val="20"/>
                <w:lang w:val="es-ES"/>
              </w:rPr>
              <w:t>kg</w:t>
            </w:r>
          </w:p>
        </w:tc>
        <w:tc>
          <w:tcPr>
            <w:tcW w:w="1216" w:type="dxa"/>
          </w:tcPr>
          <w:p w14:paraId="1FAEFE98" w14:textId="77777777" w:rsidR="00C471EE" w:rsidRPr="00B451D2" w:rsidRDefault="00C471EE" w:rsidP="00C471EE">
            <w:pPr>
              <w:rPr>
                <w:rFonts w:ascii="Inter" w:hAnsi="Inter" w:cs="Times New Roman"/>
                <w:sz w:val="20"/>
                <w:szCs w:val="20"/>
                <w:lang w:val="es-ES"/>
              </w:rPr>
            </w:pPr>
          </w:p>
        </w:tc>
        <w:tc>
          <w:tcPr>
            <w:tcW w:w="1466" w:type="dxa"/>
          </w:tcPr>
          <w:p w14:paraId="1769D587" w14:textId="77777777" w:rsidR="00C471EE" w:rsidRPr="00B451D2" w:rsidRDefault="00C471EE" w:rsidP="00C471EE">
            <w:pPr>
              <w:rPr>
                <w:rFonts w:ascii="Inter" w:hAnsi="Inter" w:cs="Times New Roman"/>
                <w:sz w:val="20"/>
                <w:szCs w:val="20"/>
                <w:lang w:val="es-ES"/>
              </w:rPr>
            </w:pPr>
          </w:p>
        </w:tc>
        <w:tc>
          <w:tcPr>
            <w:tcW w:w="1439" w:type="dxa"/>
          </w:tcPr>
          <w:p w14:paraId="52315A62" w14:textId="77777777" w:rsidR="00C471EE" w:rsidRPr="00B451D2" w:rsidRDefault="00C471EE" w:rsidP="00C471EE">
            <w:pPr>
              <w:rPr>
                <w:rFonts w:ascii="Inter" w:hAnsi="Inter" w:cs="Times New Roman"/>
                <w:sz w:val="20"/>
                <w:szCs w:val="20"/>
                <w:lang w:val="es-ES"/>
              </w:rPr>
            </w:pPr>
          </w:p>
        </w:tc>
      </w:tr>
      <w:tr w:rsidR="00C471EE" w:rsidRPr="00B451D2" w14:paraId="78AAE0DD" w14:textId="77777777" w:rsidTr="00C471EE">
        <w:tc>
          <w:tcPr>
            <w:tcW w:w="595" w:type="dxa"/>
          </w:tcPr>
          <w:p w14:paraId="354A7184" w14:textId="62E1DBE0" w:rsidR="00C471EE" w:rsidRPr="00B451D2" w:rsidRDefault="00C471EE" w:rsidP="00C471EE">
            <w:pPr>
              <w:rPr>
                <w:rFonts w:ascii="Inter" w:hAnsi="Inter" w:cs="Times New Roman"/>
                <w:sz w:val="20"/>
                <w:szCs w:val="20"/>
                <w:lang w:val="es-ES"/>
              </w:rPr>
            </w:pPr>
            <w:r>
              <w:rPr>
                <w:rFonts w:ascii="Inter" w:hAnsi="Inter" w:cs="Times New Roman"/>
                <w:sz w:val="20"/>
                <w:szCs w:val="20"/>
                <w:lang w:val="es-ES"/>
              </w:rPr>
              <w:t>3</w:t>
            </w:r>
          </w:p>
        </w:tc>
        <w:tc>
          <w:tcPr>
            <w:tcW w:w="3795" w:type="dxa"/>
            <w:vAlign w:val="center"/>
          </w:tcPr>
          <w:p w14:paraId="03F1ABA6" w14:textId="5663B2E9" w:rsidR="00C471EE" w:rsidRPr="00B451D2" w:rsidRDefault="00C471EE" w:rsidP="00C471EE">
            <w:pPr>
              <w:rPr>
                <w:rFonts w:ascii="Inter" w:hAnsi="Inter" w:cs="Times New Roman"/>
                <w:sz w:val="20"/>
                <w:szCs w:val="20"/>
                <w:lang w:val="es-ES"/>
              </w:rPr>
            </w:pPr>
            <w:r w:rsidRPr="0098766A">
              <w:rPr>
                <w:rFonts w:ascii="Inter" w:hAnsi="Inter"/>
                <w:bCs/>
                <w:sz w:val="20"/>
                <w:szCs w:val="20"/>
                <w:lang w:val="ro-RO"/>
              </w:rPr>
              <w:t>18.01.04 – deseuri a caror colectare si eliminare nu fac obiectul unor masuri speciale privind prevenirea infectiilor (scutece)</w:t>
            </w:r>
          </w:p>
        </w:tc>
        <w:tc>
          <w:tcPr>
            <w:tcW w:w="824" w:type="dxa"/>
          </w:tcPr>
          <w:p w14:paraId="6952B8D9" w14:textId="6719907E" w:rsidR="00C471EE" w:rsidRDefault="00C471EE" w:rsidP="00C471EE">
            <w:pPr>
              <w:rPr>
                <w:rFonts w:ascii="Inter" w:hAnsi="Inter" w:cs="Times New Roman"/>
                <w:sz w:val="20"/>
                <w:szCs w:val="20"/>
                <w:lang w:val="es-ES"/>
              </w:rPr>
            </w:pPr>
            <w:r>
              <w:rPr>
                <w:rFonts w:ascii="Inter" w:hAnsi="Inter" w:cs="Times New Roman"/>
                <w:sz w:val="20"/>
                <w:szCs w:val="20"/>
                <w:lang w:val="es-ES"/>
              </w:rPr>
              <w:t>kg</w:t>
            </w:r>
          </w:p>
        </w:tc>
        <w:tc>
          <w:tcPr>
            <w:tcW w:w="1216" w:type="dxa"/>
          </w:tcPr>
          <w:p w14:paraId="258A49DB" w14:textId="77777777" w:rsidR="00C471EE" w:rsidRPr="00B451D2" w:rsidRDefault="00C471EE" w:rsidP="00C471EE">
            <w:pPr>
              <w:rPr>
                <w:rFonts w:ascii="Inter" w:hAnsi="Inter" w:cs="Times New Roman"/>
                <w:sz w:val="20"/>
                <w:szCs w:val="20"/>
                <w:lang w:val="es-ES"/>
              </w:rPr>
            </w:pPr>
          </w:p>
        </w:tc>
        <w:tc>
          <w:tcPr>
            <w:tcW w:w="1466" w:type="dxa"/>
          </w:tcPr>
          <w:p w14:paraId="4540150C" w14:textId="77777777" w:rsidR="00C471EE" w:rsidRPr="00B451D2" w:rsidRDefault="00C471EE" w:rsidP="00C471EE">
            <w:pPr>
              <w:rPr>
                <w:rFonts w:ascii="Inter" w:hAnsi="Inter" w:cs="Times New Roman"/>
                <w:sz w:val="20"/>
                <w:szCs w:val="20"/>
                <w:lang w:val="es-ES"/>
              </w:rPr>
            </w:pPr>
          </w:p>
        </w:tc>
        <w:tc>
          <w:tcPr>
            <w:tcW w:w="1439" w:type="dxa"/>
          </w:tcPr>
          <w:p w14:paraId="467459EE" w14:textId="77777777" w:rsidR="00C471EE" w:rsidRPr="00B451D2" w:rsidRDefault="00C471EE" w:rsidP="00C471EE">
            <w:pPr>
              <w:rPr>
                <w:rFonts w:ascii="Inter" w:hAnsi="Inter" w:cs="Times New Roman"/>
                <w:sz w:val="20"/>
                <w:szCs w:val="20"/>
                <w:lang w:val="es-ES"/>
              </w:rPr>
            </w:pPr>
          </w:p>
        </w:tc>
      </w:tr>
      <w:tr w:rsidR="00C471EE" w:rsidRPr="00B451D2" w14:paraId="2A327C14" w14:textId="77777777" w:rsidTr="00C471EE">
        <w:tc>
          <w:tcPr>
            <w:tcW w:w="595" w:type="dxa"/>
          </w:tcPr>
          <w:p w14:paraId="5A183FDC" w14:textId="0DBCFECA" w:rsidR="00C471EE" w:rsidRPr="00B451D2" w:rsidRDefault="00C471EE" w:rsidP="00C471EE">
            <w:pPr>
              <w:rPr>
                <w:rFonts w:ascii="Inter" w:hAnsi="Inter" w:cs="Times New Roman"/>
                <w:sz w:val="20"/>
                <w:szCs w:val="20"/>
                <w:lang w:val="es-ES"/>
              </w:rPr>
            </w:pPr>
            <w:r>
              <w:rPr>
                <w:rFonts w:ascii="Inter" w:hAnsi="Inter" w:cs="Times New Roman"/>
                <w:sz w:val="20"/>
                <w:szCs w:val="20"/>
                <w:lang w:val="es-ES"/>
              </w:rPr>
              <w:t>4</w:t>
            </w:r>
          </w:p>
        </w:tc>
        <w:tc>
          <w:tcPr>
            <w:tcW w:w="3795" w:type="dxa"/>
            <w:vAlign w:val="center"/>
          </w:tcPr>
          <w:p w14:paraId="6F56CF95" w14:textId="49D388D2" w:rsidR="00C471EE" w:rsidRPr="00B451D2" w:rsidRDefault="00C471EE" w:rsidP="00C471EE">
            <w:pPr>
              <w:rPr>
                <w:rFonts w:ascii="Inter" w:hAnsi="Inter" w:cs="Times New Roman"/>
                <w:sz w:val="20"/>
                <w:szCs w:val="20"/>
                <w:lang w:val="es-ES"/>
              </w:rPr>
            </w:pPr>
            <w:r w:rsidRPr="0098766A">
              <w:rPr>
                <w:rFonts w:ascii="Inter" w:hAnsi="Inter"/>
                <w:bCs/>
                <w:sz w:val="20"/>
                <w:szCs w:val="20"/>
                <w:lang w:val="ro-RO"/>
              </w:rPr>
              <w:t>18.01.09 – deseuri - medicamente</w:t>
            </w:r>
          </w:p>
        </w:tc>
        <w:tc>
          <w:tcPr>
            <w:tcW w:w="824" w:type="dxa"/>
          </w:tcPr>
          <w:p w14:paraId="70668036" w14:textId="202D2D24" w:rsidR="00C471EE" w:rsidRDefault="00C471EE" w:rsidP="00C471EE">
            <w:pPr>
              <w:rPr>
                <w:rFonts w:ascii="Inter" w:hAnsi="Inter" w:cs="Times New Roman"/>
                <w:sz w:val="20"/>
                <w:szCs w:val="20"/>
                <w:lang w:val="es-ES"/>
              </w:rPr>
            </w:pPr>
            <w:r>
              <w:rPr>
                <w:rFonts w:ascii="Inter" w:hAnsi="Inter" w:cs="Times New Roman"/>
                <w:sz w:val="20"/>
                <w:szCs w:val="20"/>
                <w:lang w:val="es-ES"/>
              </w:rPr>
              <w:t>kg</w:t>
            </w:r>
          </w:p>
        </w:tc>
        <w:tc>
          <w:tcPr>
            <w:tcW w:w="1216" w:type="dxa"/>
          </w:tcPr>
          <w:p w14:paraId="275185D7" w14:textId="77777777" w:rsidR="00C471EE" w:rsidRPr="00B451D2" w:rsidRDefault="00C471EE" w:rsidP="00C471EE">
            <w:pPr>
              <w:rPr>
                <w:rFonts w:ascii="Inter" w:hAnsi="Inter" w:cs="Times New Roman"/>
                <w:sz w:val="20"/>
                <w:szCs w:val="20"/>
                <w:lang w:val="es-ES"/>
              </w:rPr>
            </w:pPr>
          </w:p>
        </w:tc>
        <w:tc>
          <w:tcPr>
            <w:tcW w:w="1466" w:type="dxa"/>
          </w:tcPr>
          <w:p w14:paraId="7D884412" w14:textId="77777777" w:rsidR="00C471EE" w:rsidRPr="00B451D2" w:rsidRDefault="00C471EE" w:rsidP="00C471EE">
            <w:pPr>
              <w:rPr>
                <w:rFonts w:ascii="Inter" w:hAnsi="Inter" w:cs="Times New Roman"/>
                <w:sz w:val="20"/>
                <w:szCs w:val="20"/>
                <w:lang w:val="es-ES"/>
              </w:rPr>
            </w:pPr>
          </w:p>
        </w:tc>
        <w:tc>
          <w:tcPr>
            <w:tcW w:w="1439" w:type="dxa"/>
          </w:tcPr>
          <w:p w14:paraId="6FA864DE" w14:textId="77777777" w:rsidR="00C471EE" w:rsidRPr="00B451D2" w:rsidRDefault="00C471EE" w:rsidP="00C471EE">
            <w:pPr>
              <w:rPr>
                <w:rFonts w:ascii="Inter" w:hAnsi="Inter" w:cs="Times New Roman"/>
                <w:sz w:val="20"/>
                <w:szCs w:val="20"/>
                <w:lang w:val="es-ES"/>
              </w:rPr>
            </w:pPr>
          </w:p>
        </w:tc>
      </w:tr>
      <w:tr w:rsidR="007E489D" w:rsidRPr="00B451D2" w14:paraId="2BB6D727" w14:textId="77777777" w:rsidTr="00791E54">
        <w:tc>
          <w:tcPr>
            <w:tcW w:w="4390" w:type="dxa"/>
            <w:gridSpan w:val="2"/>
          </w:tcPr>
          <w:p w14:paraId="396D16B3" w14:textId="22A44D75" w:rsidR="007E489D" w:rsidRPr="0098766A" w:rsidRDefault="007E489D" w:rsidP="00C471EE">
            <w:pPr>
              <w:rPr>
                <w:rFonts w:ascii="Inter" w:hAnsi="Inter"/>
                <w:bCs/>
                <w:sz w:val="20"/>
                <w:szCs w:val="20"/>
                <w:lang w:val="ro-RO"/>
              </w:rPr>
            </w:pPr>
            <w:r>
              <w:rPr>
                <w:rFonts w:ascii="Inter" w:hAnsi="Inter" w:cs="Times New Roman"/>
                <w:sz w:val="20"/>
                <w:szCs w:val="20"/>
                <w:lang w:val="es-ES"/>
              </w:rPr>
              <w:t>Total</w:t>
            </w:r>
          </w:p>
        </w:tc>
        <w:tc>
          <w:tcPr>
            <w:tcW w:w="824" w:type="dxa"/>
          </w:tcPr>
          <w:p w14:paraId="290CB19D" w14:textId="77777777" w:rsidR="007E489D" w:rsidRDefault="007E489D" w:rsidP="00C471EE">
            <w:pPr>
              <w:rPr>
                <w:rFonts w:ascii="Inter" w:hAnsi="Inter" w:cs="Times New Roman"/>
                <w:sz w:val="20"/>
                <w:szCs w:val="20"/>
                <w:lang w:val="es-ES"/>
              </w:rPr>
            </w:pPr>
          </w:p>
        </w:tc>
        <w:tc>
          <w:tcPr>
            <w:tcW w:w="1216" w:type="dxa"/>
          </w:tcPr>
          <w:p w14:paraId="67068CAE" w14:textId="77777777" w:rsidR="007E489D" w:rsidRPr="00B451D2" w:rsidRDefault="007E489D" w:rsidP="00C471EE">
            <w:pPr>
              <w:rPr>
                <w:rFonts w:ascii="Inter" w:hAnsi="Inter" w:cs="Times New Roman"/>
                <w:sz w:val="20"/>
                <w:szCs w:val="20"/>
                <w:lang w:val="es-ES"/>
              </w:rPr>
            </w:pPr>
          </w:p>
        </w:tc>
        <w:tc>
          <w:tcPr>
            <w:tcW w:w="1466" w:type="dxa"/>
          </w:tcPr>
          <w:p w14:paraId="014FD558" w14:textId="77777777" w:rsidR="007E489D" w:rsidRPr="00B451D2" w:rsidRDefault="007E489D" w:rsidP="00C471EE">
            <w:pPr>
              <w:rPr>
                <w:rFonts w:ascii="Inter" w:hAnsi="Inter" w:cs="Times New Roman"/>
                <w:sz w:val="20"/>
                <w:szCs w:val="20"/>
                <w:lang w:val="es-ES"/>
              </w:rPr>
            </w:pPr>
          </w:p>
        </w:tc>
        <w:tc>
          <w:tcPr>
            <w:tcW w:w="1439" w:type="dxa"/>
          </w:tcPr>
          <w:p w14:paraId="6EB8342F" w14:textId="77777777" w:rsidR="007E489D" w:rsidRPr="00B451D2" w:rsidRDefault="007E489D" w:rsidP="00C471EE">
            <w:pPr>
              <w:rPr>
                <w:rFonts w:ascii="Inter" w:hAnsi="Inter" w:cs="Times New Roman"/>
                <w:sz w:val="20"/>
                <w:szCs w:val="20"/>
                <w:lang w:val="es-ES"/>
              </w:rPr>
            </w:pPr>
          </w:p>
        </w:tc>
      </w:tr>
    </w:tbl>
    <w:p w14:paraId="3FAD0900" w14:textId="0EDCA02F" w:rsidR="00015FDB" w:rsidRPr="00B451D2" w:rsidRDefault="00015FDB" w:rsidP="007C1F8A">
      <w:pPr>
        <w:rPr>
          <w:rFonts w:ascii="Inter" w:hAnsi="Inter" w:cs="Times New Roman"/>
          <w:b/>
          <w:i/>
          <w:sz w:val="20"/>
          <w:szCs w:val="20"/>
          <w:lang w:val="fr-FR" w:eastAsia="ro-RO"/>
        </w:rPr>
      </w:pPr>
    </w:p>
    <w:p w14:paraId="79290276" w14:textId="77777777" w:rsidR="00B451D2" w:rsidRDefault="00B451D2" w:rsidP="00015FDB">
      <w:pPr>
        <w:widowControl/>
        <w:autoSpaceDE/>
        <w:autoSpaceDN/>
        <w:adjustRightInd/>
        <w:spacing w:line="360" w:lineRule="auto"/>
        <w:jc w:val="center"/>
        <w:rPr>
          <w:rFonts w:ascii="Inter" w:hAnsi="Inter" w:cs="Times New Roman"/>
          <w:b/>
          <w:i/>
          <w:sz w:val="20"/>
          <w:szCs w:val="20"/>
          <w:lang w:val="fr-FR" w:eastAsia="ro-RO"/>
        </w:rPr>
      </w:pPr>
    </w:p>
    <w:p w14:paraId="699F207D" w14:textId="77777777" w:rsidR="00B451D2" w:rsidRDefault="00B451D2" w:rsidP="00015FDB">
      <w:pPr>
        <w:widowControl/>
        <w:autoSpaceDE/>
        <w:autoSpaceDN/>
        <w:adjustRightInd/>
        <w:spacing w:line="360" w:lineRule="auto"/>
        <w:jc w:val="center"/>
        <w:rPr>
          <w:rFonts w:ascii="Inter" w:hAnsi="Inter" w:cs="Times New Roman"/>
          <w:b/>
          <w:i/>
          <w:sz w:val="20"/>
          <w:szCs w:val="20"/>
          <w:lang w:val="fr-FR" w:eastAsia="ro-RO"/>
        </w:rPr>
      </w:pPr>
    </w:p>
    <w:p w14:paraId="733710A1" w14:textId="77777777" w:rsidR="00B451D2" w:rsidRDefault="00B451D2" w:rsidP="00015FDB">
      <w:pPr>
        <w:widowControl/>
        <w:autoSpaceDE/>
        <w:autoSpaceDN/>
        <w:adjustRightInd/>
        <w:spacing w:line="360" w:lineRule="auto"/>
        <w:jc w:val="center"/>
        <w:rPr>
          <w:rFonts w:ascii="Inter" w:hAnsi="Inter" w:cs="Times New Roman"/>
          <w:b/>
          <w:i/>
          <w:sz w:val="20"/>
          <w:szCs w:val="20"/>
          <w:lang w:val="fr-FR" w:eastAsia="ro-RO"/>
        </w:rPr>
      </w:pPr>
    </w:p>
    <w:p w14:paraId="03FD0FAE" w14:textId="77777777" w:rsidR="00B451D2" w:rsidRDefault="00B451D2" w:rsidP="00015FDB">
      <w:pPr>
        <w:widowControl/>
        <w:autoSpaceDE/>
        <w:autoSpaceDN/>
        <w:adjustRightInd/>
        <w:spacing w:line="360" w:lineRule="auto"/>
        <w:jc w:val="center"/>
        <w:rPr>
          <w:rFonts w:ascii="Inter" w:hAnsi="Inter" w:cs="Times New Roman"/>
          <w:b/>
          <w:i/>
          <w:sz w:val="20"/>
          <w:szCs w:val="20"/>
          <w:lang w:val="fr-FR" w:eastAsia="ro-RO"/>
        </w:rPr>
      </w:pPr>
    </w:p>
    <w:p w14:paraId="603408CE" w14:textId="77777777" w:rsidR="00B451D2" w:rsidRDefault="00B451D2" w:rsidP="00015FDB">
      <w:pPr>
        <w:widowControl/>
        <w:autoSpaceDE/>
        <w:autoSpaceDN/>
        <w:adjustRightInd/>
        <w:spacing w:line="360" w:lineRule="auto"/>
        <w:jc w:val="center"/>
        <w:rPr>
          <w:rFonts w:ascii="Inter" w:hAnsi="Inter" w:cs="Times New Roman"/>
          <w:b/>
          <w:i/>
          <w:sz w:val="20"/>
          <w:szCs w:val="20"/>
          <w:lang w:val="fr-FR" w:eastAsia="ro-RO"/>
        </w:rPr>
      </w:pPr>
    </w:p>
    <w:p w14:paraId="66C98897" w14:textId="77777777" w:rsidR="00B451D2" w:rsidRDefault="00B451D2" w:rsidP="00015FDB">
      <w:pPr>
        <w:widowControl/>
        <w:autoSpaceDE/>
        <w:autoSpaceDN/>
        <w:adjustRightInd/>
        <w:spacing w:line="360" w:lineRule="auto"/>
        <w:jc w:val="center"/>
        <w:rPr>
          <w:rFonts w:ascii="Inter" w:hAnsi="Inter" w:cs="Times New Roman"/>
          <w:b/>
          <w:i/>
          <w:sz w:val="20"/>
          <w:szCs w:val="20"/>
          <w:lang w:val="fr-FR" w:eastAsia="ro-RO"/>
        </w:rPr>
      </w:pPr>
    </w:p>
    <w:p w14:paraId="68F62A59" w14:textId="4742BFEC" w:rsidR="004B18FD" w:rsidRPr="00B451D2" w:rsidRDefault="004B18FD" w:rsidP="00015FDB">
      <w:pPr>
        <w:widowControl/>
        <w:autoSpaceDE/>
        <w:autoSpaceDN/>
        <w:adjustRightInd/>
        <w:spacing w:line="360" w:lineRule="auto"/>
        <w:jc w:val="center"/>
        <w:rPr>
          <w:rFonts w:ascii="Inter" w:hAnsi="Inter" w:cs="Times New Roman"/>
          <w:b/>
          <w:i/>
          <w:sz w:val="20"/>
          <w:szCs w:val="20"/>
          <w:lang w:val="fr-FR" w:eastAsia="ro-RO"/>
        </w:rPr>
      </w:pPr>
      <w:r w:rsidRPr="00B451D2">
        <w:rPr>
          <w:rFonts w:ascii="Inter" w:hAnsi="Inter" w:cs="Times New Roman"/>
          <w:b/>
          <w:i/>
          <w:sz w:val="20"/>
          <w:szCs w:val="20"/>
          <w:lang w:val="fr-FR" w:eastAsia="ro-RO"/>
        </w:rPr>
        <w:t>OPERATOR ECONOMIC,</w:t>
      </w:r>
    </w:p>
    <w:p w14:paraId="44BBAA35" w14:textId="76F3E881" w:rsidR="00EB5AC3" w:rsidRPr="00B451D2" w:rsidRDefault="004B18FD" w:rsidP="00BD7BA8">
      <w:pPr>
        <w:widowControl/>
        <w:autoSpaceDE/>
        <w:autoSpaceDN/>
        <w:adjustRightInd/>
        <w:spacing w:line="360" w:lineRule="auto"/>
        <w:jc w:val="center"/>
        <w:rPr>
          <w:rFonts w:ascii="Inter" w:hAnsi="Inter" w:cs="Times New Roman"/>
          <w:b/>
          <w:sz w:val="20"/>
          <w:szCs w:val="20"/>
          <w:lang w:val="ro-RO" w:eastAsia="ro-RO"/>
        </w:rPr>
      </w:pPr>
      <w:r w:rsidRPr="00B451D2">
        <w:rPr>
          <w:rFonts w:ascii="Inter" w:hAnsi="Inter" w:cs="Times New Roman"/>
          <w:b/>
          <w:sz w:val="20"/>
          <w:szCs w:val="20"/>
          <w:lang w:val="ro-RO" w:eastAsia="ro-RO"/>
        </w:rPr>
        <w:t>....................................................</w:t>
      </w:r>
      <w:r w:rsidRPr="00B451D2">
        <w:rPr>
          <w:rFonts w:ascii="Inter" w:hAnsi="Inter" w:cs="Times New Roman"/>
          <w:sz w:val="20"/>
          <w:szCs w:val="20"/>
          <w:lang w:val="ro-RO" w:eastAsia="ro-RO"/>
        </w:rPr>
        <w:t>( semnatura autorizata )</w:t>
      </w:r>
    </w:p>
    <w:p w14:paraId="4CB36EF3" w14:textId="77777777" w:rsidR="007C1F8A" w:rsidRPr="00B451D2" w:rsidRDefault="007C1F8A" w:rsidP="004B18FD">
      <w:pPr>
        <w:widowControl/>
        <w:autoSpaceDE/>
        <w:autoSpaceDN/>
        <w:adjustRightInd/>
        <w:jc w:val="right"/>
        <w:rPr>
          <w:rFonts w:ascii="Inter" w:hAnsi="Inter" w:cs="Times New Roman"/>
          <w:i/>
          <w:sz w:val="20"/>
          <w:szCs w:val="20"/>
          <w:lang w:val="de-DE" w:eastAsia="de-DE"/>
        </w:rPr>
      </w:pPr>
    </w:p>
    <w:p w14:paraId="1284BBC7" w14:textId="77777777" w:rsidR="007C1F8A" w:rsidRPr="00B451D2" w:rsidRDefault="007C1F8A" w:rsidP="004B18FD">
      <w:pPr>
        <w:widowControl/>
        <w:autoSpaceDE/>
        <w:autoSpaceDN/>
        <w:adjustRightInd/>
        <w:jc w:val="right"/>
        <w:rPr>
          <w:rFonts w:ascii="Inter" w:hAnsi="Inter" w:cs="Times New Roman"/>
          <w:i/>
          <w:sz w:val="20"/>
          <w:szCs w:val="20"/>
          <w:lang w:val="de-DE" w:eastAsia="de-DE"/>
        </w:rPr>
      </w:pPr>
    </w:p>
    <w:p w14:paraId="671E32B5" w14:textId="451C7A1B" w:rsidR="007C1F8A" w:rsidRPr="00B451D2" w:rsidRDefault="007C1F8A" w:rsidP="004B18FD">
      <w:pPr>
        <w:widowControl/>
        <w:autoSpaceDE/>
        <w:autoSpaceDN/>
        <w:adjustRightInd/>
        <w:jc w:val="right"/>
        <w:rPr>
          <w:rFonts w:ascii="Inter" w:hAnsi="Inter" w:cs="Times New Roman"/>
          <w:i/>
          <w:sz w:val="20"/>
          <w:szCs w:val="20"/>
          <w:lang w:val="de-DE" w:eastAsia="de-DE"/>
        </w:rPr>
      </w:pPr>
    </w:p>
    <w:p w14:paraId="70852A02" w14:textId="3FA98484" w:rsidR="002F1F1D" w:rsidRPr="00B451D2" w:rsidRDefault="002F1F1D" w:rsidP="004B18FD">
      <w:pPr>
        <w:widowControl/>
        <w:autoSpaceDE/>
        <w:autoSpaceDN/>
        <w:adjustRightInd/>
        <w:jc w:val="right"/>
        <w:rPr>
          <w:rFonts w:ascii="Inter" w:hAnsi="Inter" w:cs="Times New Roman"/>
          <w:i/>
          <w:sz w:val="20"/>
          <w:szCs w:val="20"/>
          <w:lang w:val="de-DE" w:eastAsia="de-DE"/>
        </w:rPr>
      </w:pPr>
    </w:p>
    <w:p w14:paraId="654D841B" w14:textId="69D1FCF0" w:rsidR="002F1F1D" w:rsidRPr="00B451D2" w:rsidRDefault="002F1F1D" w:rsidP="004B18FD">
      <w:pPr>
        <w:widowControl/>
        <w:autoSpaceDE/>
        <w:autoSpaceDN/>
        <w:adjustRightInd/>
        <w:jc w:val="right"/>
        <w:rPr>
          <w:rFonts w:ascii="Inter" w:hAnsi="Inter" w:cs="Times New Roman"/>
          <w:i/>
          <w:sz w:val="20"/>
          <w:szCs w:val="20"/>
          <w:lang w:val="de-DE" w:eastAsia="de-DE"/>
        </w:rPr>
      </w:pPr>
    </w:p>
    <w:p w14:paraId="37E16A11" w14:textId="5DAED0B6" w:rsidR="002F1F1D" w:rsidRPr="00B451D2" w:rsidRDefault="002F1F1D" w:rsidP="004B18FD">
      <w:pPr>
        <w:widowControl/>
        <w:autoSpaceDE/>
        <w:autoSpaceDN/>
        <w:adjustRightInd/>
        <w:jc w:val="right"/>
        <w:rPr>
          <w:rFonts w:ascii="Inter" w:hAnsi="Inter" w:cs="Times New Roman"/>
          <w:i/>
          <w:sz w:val="20"/>
          <w:szCs w:val="20"/>
          <w:lang w:val="de-DE" w:eastAsia="de-DE"/>
        </w:rPr>
      </w:pPr>
    </w:p>
    <w:p w14:paraId="1689BB59" w14:textId="3CE50805" w:rsidR="002F1F1D" w:rsidRPr="00B451D2" w:rsidRDefault="002F1F1D" w:rsidP="004B18FD">
      <w:pPr>
        <w:widowControl/>
        <w:autoSpaceDE/>
        <w:autoSpaceDN/>
        <w:adjustRightInd/>
        <w:jc w:val="right"/>
        <w:rPr>
          <w:rFonts w:ascii="Inter" w:hAnsi="Inter" w:cs="Times New Roman"/>
          <w:i/>
          <w:sz w:val="20"/>
          <w:szCs w:val="20"/>
          <w:lang w:val="de-DE" w:eastAsia="de-DE"/>
        </w:rPr>
      </w:pPr>
    </w:p>
    <w:p w14:paraId="3971749E" w14:textId="5093B235" w:rsidR="002F1F1D" w:rsidRPr="00B451D2" w:rsidRDefault="002F1F1D" w:rsidP="004B18FD">
      <w:pPr>
        <w:widowControl/>
        <w:autoSpaceDE/>
        <w:autoSpaceDN/>
        <w:adjustRightInd/>
        <w:jc w:val="right"/>
        <w:rPr>
          <w:rFonts w:ascii="Inter" w:hAnsi="Inter" w:cs="Times New Roman"/>
          <w:i/>
          <w:sz w:val="20"/>
          <w:szCs w:val="20"/>
          <w:lang w:val="de-DE" w:eastAsia="de-DE"/>
        </w:rPr>
      </w:pPr>
    </w:p>
    <w:p w14:paraId="4D2868CE" w14:textId="2249809A" w:rsidR="002F1F1D" w:rsidRPr="00B451D2" w:rsidRDefault="002F1F1D" w:rsidP="004B18FD">
      <w:pPr>
        <w:widowControl/>
        <w:autoSpaceDE/>
        <w:autoSpaceDN/>
        <w:adjustRightInd/>
        <w:jc w:val="right"/>
        <w:rPr>
          <w:rFonts w:ascii="Inter" w:hAnsi="Inter" w:cs="Times New Roman"/>
          <w:i/>
          <w:sz w:val="20"/>
          <w:szCs w:val="20"/>
          <w:lang w:val="de-DE" w:eastAsia="de-DE"/>
        </w:rPr>
      </w:pPr>
    </w:p>
    <w:p w14:paraId="78D75EA5" w14:textId="7956E3D0" w:rsidR="002F1F1D" w:rsidRPr="00B451D2" w:rsidRDefault="002F1F1D" w:rsidP="004B18FD">
      <w:pPr>
        <w:widowControl/>
        <w:autoSpaceDE/>
        <w:autoSpaceDN/>
        <w:adjustRightInd/>
        <w:jc w:val="right"/>
        <w:rPr>
          <w:rFonts w:ascii="Inter" w:hAnsi="Inter" w:cs="Times New Roman"/>
          <w:i/>
          <w:sz w:val="20"/>
          <w:szCs w:val="20"/>
          <w:lang w:val="de-DE" w:eastAsia="de-DE"/>
        </w:rPr>
      </w:pPr>
    </w:p>
    <w:p w14:paraId="156E96C7" w14:textId="4E9B1FA4" w:rsidR="002F1F1D" w:rsidRPr="00B451D2" w:rsidRDefault="002F1F1D" w:rsidP="004B18FD">
      <w:pPr>
        <w:widowControl/>
        <w:autoSpaceDE/>
        <w:autoSpaceDN/>
        <w:adjustRightInd/>
        <w:jc w:val="right"/>
        <w:rPr>
          <w:rFonts w:ascii="Inter" w:hAnsi="Inter" w:cs="Times New Roman"/>
          <w:i/>
          <w:sz w:val="20"/>
          <w:szCs w:val="20"/>
          <w:lang w:val="de-DE" w:eastAsia="de-DE"/>
        </w:rPr>
      </w:pPr>
    </w:p>
    <w:p w14:paraId="3019BE21" w14:textId="669FD2E0" w:rsidR="002F1F1D" w:rsidRPr="00B451D2" w:rsidRDefault="002F1F1D" w:rsidP="004B18FD">
      <w:pPr>
        <w:widowControl/>
        <w:autoSpaceDE/>
        <w:autoSpaceDN/>
        <w:adjustRightInd/>
        <w:jc w:val="right"/>
        <w:rPr>
          <w:rFonts w:ascii="Inter" w:hAnsi="Inter" w:cs="Times New Roman"/>
          <w:i/>
          <w:sz w:val="20"/>
          <w:szCs w:val="20"/>
          <w:lang w:val="de-DE" w:eastAsia="de-DE"/>
        </w:rPr>
      </w:pPr>
    </w:p>
    <w:p w14:paraId="1C69C1E1" w14:textId="70C4A831" w:rsidR="002F1F1D" w:rsidRPr="00B451D2" w:rsidRDefault="002F1F1D" w:rsidP="004B18FD">
      <w:pPr>
        <w:widowControl/>
        <w:autoSpaceDE/>
        <w:autoSpaceDN/>
        <w:adjustRightInd/>
        <w:jc w:val="right"/>
        <w:rPr>
          <w:rFonts w:ascii="Inter" w:hAnsi="Inter" w:cs="Times New Roman"/>
          <w:i/>
          <w:sz w:val="20"/>
          <w:szCs w:val="20"/>
          <w:lang w:val="de-DE" w:eastAsia="de-DE"/>
        </w:rPr>
      </w:pPr>
    </w:p>
    <w:p w14:paraId="43756134" w14:textId="091ED60B" w:rsidR="00DB5E16" w:rsidRPr="00B451D2" w:rsidRDefault="00DB5E16" w:rsidP="004B18FD">
      <w:pPr>
        <w:widowControl/>
        <w:autoSpaceDE/>
        <w:autoSpaceDN/>
        <w:adjustRightInd/>
        <w:jc w:val="right"/>
        <w:rPr>
          <w:rFonts w:ascii="Inter" w:hAnsi="Inter" w:cs="Times New Roman"/>
          <w:i/>
          <w:sz w:val="20"/>
          <w:szCs w:val="20"/>
          <w:lang w:val="de-DE" w:eastAsia="de-DE"/>
        </w:rPr>
      </w:pPr>
    </w:p>
    <w:p w14:paraId="7F0628C7" w14:textId="2A5750C2" w:rsidR="00DB5E16" w:rsidRPr="00B451D2" w:rsidRDefault="00DB5E16" w:rsidP="004B18FD">
      <w:pPr>
        <w:widowControl/>
        <w:autoSpaceDE/>
        <w:autoSpaceDN/>
        <w:adjustRightInd/>
        <w:jc w:val="right"/>
        <w:rPr>
          <w:rFonts w:ascii="Inter" w:hAnsi="Inter" w:cs="Times New Roman"/>
          <w:i/>
          <w:sz w:val="20"/>
          <w:szCs w:val="20"/>
          <w:lang w:val="de-DE" w:eastAsia="de-DE"/>
        </w:rPr>
      </w:pPr>
    </w:p>
    <w:p w14:paraId="72C1DCB1" w14:textId="123C77AD" w:rsidR="00DB5E16" w:rsidRPr="00B451D2" w:rsidRDefault="00DB5E16" w:rsidP="004B18FD">
      <w:pPr>
        <w:widowControl/>
        <w:autoSpaceDE/>
        <w:autoSpaceDN/>
        <w:adjustRightInd/>
        <w:jc w:val="right"/>
        <w:rPr>
          <w:rFonts w:ascii="Inter" w:hAnsi="Inter" w:cs="Times New Roman"/>
          <w:i/>
          <w:sz w:val="20"/>
          <w:szCs w:val="20"/>
          <w:lang w:val="de-DE" w:eastAsia="de-DE"/>
        </w:rPr>
      </w:pPr>
    </w:p>
    <w:p w14:paraId="7D6A79D9" w14:textId="09F99FD2" w:rsidR="00FE08C9" w:rsidRPr="00B451D2" w:rsidRDefault="00FE08C9" w:rsidP="00C471EE">
      <w:pPr>
        <w:pStyle w:val="NoSpacing"/>
        <w:rPr>
          <w:rFonts w:ascii="Inter" w:hAnsi="Inter"/>
          <w:szCs w:val="20"/>
          <w:lang w:val="es-ES"/>
        </w:rPr>
      </w:pPr>
    </w:p>
    <w:sectPr w:rsidR="00FE08C9" w:rsidRPr="00B451D2" w:rsidSect="00EB5AC3">
      <w:footerReference w:type="even" r:id="rId8"/>
      <w:footerReference w:type="default" r:id="rId9"/>
      <w:pgSz w:w="12240" w:h="15840"/>
      <w:pgMar w:top="1440" w:right="616"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6D1CF" w14:textId="77777777" w:rsidR="00A50F42" w:rsidRDefault="00A50F42">
      <w:r>
        <w:separator/>
      </w:r>
    </w:p>
  </w:endnote>
  <w:endnote w:type="continuationSeparator" w:id="0">
    <w:p w14:paraId="2A4465F4" w14:textId="77777777" w:rsidR="00A50F42" w:rsidRDefault="00A50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R">
    <w:altName w:val="Times New Roman"/>
    <w:panose1 w:val="00000000000000000000"/>
    <w:charset w:val="00"/>
    <w:family w:val="auto"/>
    <w:notTrueType/>
    <w:pitch w:val="variable"/>
    <w:sig w:usb0="00000003" w:usb1="00000000" w:usb2="00000000" w:usb3="00000000" w:csb0="00000001" w:csb1="00000000"/>
  </w:font>
  <w:font w:name="Inter">
    <w:altName w:val="Calibri"/>
    <w:panose1 w:val="00000000000000000000"/>
    <w:charset w:val="00"/>
    <w:family w:val="modern"/>
    <w:notTrueType/>
    <w:pitch w:val="variable"/>
    <w:sig w:usb0="E0000AFF" w:usb1="5200A1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00D65" w14:textId="77777777" w:rsidR="005B096A" w:rsidRDefault="005B096A" w:rsidP="0076506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3ECC76" w14:textId="77777777" w:rsidR="005B096A" w:rsidRDefault="005B096A" w:rsidP="0076506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8E54E" w14:textId="77777777" w:rsidR="005B096A" w:rsidRDefault="005B096A" w:rsidP="0076506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A4F15" w14:textId="77777777" w:rsidR="00A50F42" w:rsidRDefault="00A50F42">
      <w:r>
        <w:separator/>
      </w:r>
    </w:p>
  </w:footnote>
  <w:footnote w:type="continuationSeparator" w:id="0">
    <w:p w14:paraId="2E93F9CC" w14:textId="77777777" w:rsidR="00A50F42" w:rsidRDefault="00A50F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3"/>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000004"/>
    <w:multiLevelType w:val="singleLevel"/>
    <w:tmpl w:val="00000004"/>
    <w:name w:val="WW8Num4"/>
    <w:lvl w:ilvl="0">
      <w:start w:val="8"/>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59D7C4B"/>
    <w:multiLevelType w:val="hybridMultilevel"/>
    <w:tmpl w:val="7D70CDCC"/>
    <w:lvl w:ilvl="0" w:tplc="E820994C">
      <w:start w:val="1"/>
      <w:numFmt w:val="upp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 w15:restartNumberingAfterBreak="0">
    <w:nsid w:val="2C26698F"/>
    <w:multiLevelType w:val="hybridMultilevel"/>
    <w:tmpl w:val="CCC8ADF2"/>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5" w15:restartNumberingAfterBreak="0">
    <w:nsid w:val="2F4D5312"/>
    <w:multiLevelType w:val="hybridMultilevel"/>
    <w:tmpl w:val="2D0448CC"/>
    <w:lvl w:ilvl="0" w:tplc="08C603C4">
      <w:start w:val="1"/>
      <w:numFmt w:val="lowerLetter"/>
      <w:lvlText w:val="%1)"/>
      <w:lvlJc w:val="left"/>
      <w:pPr>
        <w:ind w:left="1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1" w:tplc="E8803506">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2" w:tplc="83A4A48E">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3" w:tplc="80D62AD2">
      <w:start w:val="1"/>
      <w:numFmt w:val="decimal"/>
      <w:lvlText w:val="%4"/>
      <w:lvlJc w:val="left"/>
      <w:pPr>
        <w:ind w:left="252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4" w:tplc="0F268DA2">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5" w:tplc="EDCEA834">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6" w:tplc="538CA372">
      <w:start w:val="1"/>
      <w:numFmt w:val="decimal"/>
      <w:lvlText w:val="%7"/>
      <w:lvlJc w:val="left"/>
      <w:pPr>
        <w:ind w:left="468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7" w:tplc="BB648C30">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8" w:tplc="7A6AB96C">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abstractNum>
  <w:abstractNum w:abstractNumId="6" w15:restartNumberingAfterBreak="0">
    <w:nsid w:val="47BD5FB0"/>
    <w:multiLevelType w:val="hybridMultilevel"/>
    <w:tmpl w:val="33BC27B6"/>
    <w:lvl w:ilvl="0" w:tplc="11A2AF78">
      <w:start w:val="1"/>
      <w:numFmt w:val="upperLetter"/>
      <w:lvlText w:val="%1."/>
      <w:lvlJc w:val="left"/>
      <w:pPr>
        <w:ind w:left="1800" w:hanging="360"/>
      </w:pPr>
      <w:rPr>
        <w:rFonts w:hint="default"/>
      </w:r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7" w15:restartNumberingAfterBreak="0">
    <w:nsid w:val="483D1667"/>
    <w:multiLevelType w:val="hybridMultilevel"/>
    <w:tmpl w:val="63924806"/>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8" w15:restartNumberingAfterBreak="0">
    <w:nsid w:val="513E71E7"/>
    <w:multiLevelType w:val="hybridMultilevel"/>
    <w:tmpl w:val="28F0EE9A"/>
    <w:lvl w:ilvl="0" w:tplc="53149818">
      <w:start w:val="1"/>
      <w:numFmt w:val="lowerLetter"/>
      <w:lvlText w:val="%1."/>
      <w:lvlJc w:val="left"/>
      <w:pPr>
        <w:ind w:left="1080" w:hanging="360"/>
      </w:pPr>
      <w:rPr>
        <w:rFonts w:ascii="Times New Roman" w:eastAsia="Times New Roman" w:hAnsi="Times New Roman" w:cs="Times New Roman"/>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60BD07BA"/>
    <w:multiLevelType w:val="hybridMultilevel"/>
    <w:tmpl w:val="24706462"/>
    <w:lvl w:ilvl="0" w:tplc="04090001">
      <w:start w:val="1"/>
      <w:numFmt w:val="bullet"/>
      <w:lvlText w:val=""/>
      <w:lvlJc w:val="left"/>
      <w:pPr>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6BC95197"/>
    <w:multiLevelType w:val="hybridMultilevel"/>
    <w:tmpl w:val="ACA003FE"/>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1" w15:restartNumberingAfterBreak="0">
    <w:nsid w:val="70997B67"/>
    <w:multiLevelType w:val="hybridMultilevel"/>
    <w:tmpl w:val="D8DE3A82"/>
    <w:lvl w:ilvl="0" w:tplc="CCC8C35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16cid:durableId="844368087">
    <w:abstractNumId w:val="1"/>
  </w:num>
  <w:num w:numId="2" w16cid:durableId="1142305148">
    <w:abstractNumId w:val="2"/>
  </w:num>
  <w:num w:numId="3" w16cid:durableId="3711524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03263780">
    <w:abstractNumId w:val="9"/>
  </w:num>
  <w:num w:numId="5" w16cid:durableId="14616861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78450734">
    <w:abstractNumId w:val="11"/>
  </w:num>
  <w:num w:numId="7" w16cid:durableId="151029568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81180532">
    <w:abstractNumId w:val="0"/>
  </w:num>
  <w:num w:numId="9" w16cid:durableId="78522960">
    <w:abstractNumId w:val="10"/>
  </w:num>
  <w:num w:numId="10" w16cid:durableId="1266108302">
    <w:abstractNumId w:val="3"/>
  </w:num>
  <w:num w:numId="11" w16cid:durableId="191386260">
    <w:abstractNumId w:val="4"/>
  </w:num>
  <w:num w:numId="12" w16cid:durableId="1735273571">
    <w:abstractNumId w:val="6"/>
  </w:num>
  <w:num w:numId="13" w16cid:durableId="292060573">
    <w:abstractNumId w:val="7"/>
  </w:num>
  <w:num w:numId="14" w16cid:durableId="172929947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13027187">
    <w:abstractNumId w:val="2"/>
    <w:lvlOverride w:ilvl="0">
      <w:startOverride w:val="1"/>
    </w:lvlOverride>
  </w:num>
  <w:num w:numId="16" w16cid:durableId="1675379950">
    <w:abstractNumId w:val="1"/>
    <w:lvlOverride w:ilvl="0">
      <w:startOverride w:val="8"/>
    </w:lvlOverride>
  </w:num>
  <w:num w:numId="17" w16cid:durableId="148465837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6E3F"/>
    <w:rsid w:val="00002302"/>
    <w:rsid w:val="000143CF"/>
    <w:rsid w:val="00015FDB"/>
    <w:rsid w:val="00016567"/>
    <w:rsid w:val="000262FA"/>
    <w:rsid w:val="00082A84"/>
    <w:rsid w:val="00092916"/>
    <w:rsid w:val="000A3376"/>
    <w:rsid w:val="000A47A0"/>
    <w:rsid w:val="000D5545"/>
    <w:rsid w:val="00114DC2"/>
    <w:rsid w:val="00151749"/>
    <w:rsid w:val="001816AA"/>
    <w:rsid w:val="001910CC"/>
    <w:rsid w:val="00194DD7"/>
    <w:rsid w:val="001A19E9"/>
    <w:rsid w:val="002063F0"/>
    <w:rsid w:val="00215588"/>
    <w:rsid w:val="0027097E"/>
    <w:rsid w:val="00271B26"/>
    <w:rsid w:val="002B44D6"/>
    <w:rsid w:val="002D476A"/>
    <w:rsid w:val="002E34A6"/>
    <w:rsid w:val="002F1F1D"/>
    <w:rsid w:val="003A64BF"/>
    <w:rsid w:val="003D0A01"/>
    <w:rsid w:val="003D4A6D"/>
    <w:rsid w:val="003E4879"/>
    <w:rsid w:val="00477D9C"/>
    <w:rsid w:val="00497474"/>
    <w:rsid w:val="004A0607"/>
    <w:rsid w:val="004B18FD"/>
    <w:rsid w:val="004C575C"/>
    <w:rsid w:val="004D6CEE"/>
    <w:rsid w:val="00514D22"/>
    <w:rsid w:val="0052093B"/>
    <w:rsid w:val="00573E36"/>
    <w:rsid w:val="005B096A"/>
    <w:rsid w:val="005D76AB"/>
    <w:rsid w:val="006357C4"/>
    <w:rsid w:val="00647692"/>
    <w:rsid w:val="00647BC8"/>
    <w:rsid w:val="00705A54"/>
    <w:rsid w:val="00707F61"/>
    <w:rsid w:val="00735267"/>
    <w:rsid w:val="0076506E"/>
    <w:rsid w:val="00772DF7"/>
    <w:rsid w:val="007748E6"/>
    <w:rsid w:val="00783710"/>
    <w:rsid w:val="007C1273"/>
    <w:rsid w:val="007C1F8A"/>
    <w:rsid w:val="007E489D"/>
    <w:rsid w:val="00800E48"/>
    <w:rsid w:val="0088412F"/>
    <w:rsid w:val="00886768"/>
    <w:rsid w:val="00893039"/>
    <w:rsid w:val="008A01C3"/>
    <w:rsid w:val="008C5326"/>
    <w:rsid w:val="008F0842"/>
    <w:rsid w:val="009314E5"/>
    <w:rsid w:val="00983A48"/>
    <w:rsid w:val="009C1A6B"/>
    <w:rsid w:val="00A0609F"/>
    <w:rsid w:val="00A10D6B"/>
    <w:rsid w:val="00A20831"/>
    <w:rsid w:val="00A50F42"/>
    <w:rsid w:val="00A51A2F"/>
    <w:rsid w:val="00A8495D"/>
    <w:rsid w:val="00AC01C8"/>
    <w:rsid w:val="00B14CA3"/>
    <w:rsid w:val="00B27375"/>
    <w:rsid w:val="00B4346F"/>
    <w:rsid w:val="00B451D2"/>
    <w:rsid w:val="00BD7BA8"/>
    <w:rsid w:val="00C471EE"/>
    <w:rsid w:val="00C62CAE"/>
    <w:rsid w:val="00CB57B1"/>
    <w:rsid w:val="00CD129F"/>
    <w:rsid w:val="00CD201E"/>
    <w:rsid w:val="00CE04B7"/>
    <w:rsid w:val="00D05440"/>
    <w:rsid w:val="00D202C1"/>
    <w:rsid w:val="00D26278"/>
    <w:rsid w:val="00D7435D"/>
    <w:rsid w:val="00D8694B"/>
    <w:rsid w:val="00DA08F2"/>
    <w:rsid w:val="00DB5E16"/>
    <w:rsid w:val="00DC5CB2"/>
    <w:rsid w:val="00E109CC"/>
    <w:rsid w:val="00E16B34"/>
    <w:rsid w:val="00E16C00"/>
    <w:rsid w:val="00E17C07"/>
    <w:rsid w:val="00E90054"/>
    <w:rsid w:val="00E94CB2"/>
    <w:rsid w:val="00EB5AC3"/>
    <w:rsid w:val="00EB6E3F"/>
    <w:rsid w:val="00EC3F3F"/>
    <w:rsid w:val="00EE5CB7"/>
    <w:rsid w:val="00F37238"/>
    <w:rsid w:val="00FB50D6"/>
    <w:rsid w:val="00FE08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13906"/>
  <w15:chartTrackingRefBased/>
  <w15:docId w15:val="{B5C0770E-0E9F-4C97-81BB-BFE555A5A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DC2"/>
    <w:pPr>
      <w:widowControl w:val="0"/>
      <w:autoSpaceDE w:val="0"/>
      <w:autoSpaceDN w:val="0"/>
      <w:adjustRightInd w:val="0"/>
      <w:spacing w:after="0" w:line="240" w:lineRule="auto"/>
    </w:pPr>
    <w:rPr>
      <w:rFonts w:ascii="Arial" w:eastAsia="Times New Roman" w:hAnsi="Arial" w:cs="Arial"/>
      <w:sz w:val="24"/>
      <w:szCs w:val="24"/>
    </w:rPr>
  </w:style>
  <w:style w:type="paragraph" w:styleId="Heading1">
    <w:name w:val="heading 1"/>
    <w:basedOn w:val="Normal"/>
    <w:next w:val="Normal"/>
    <w:link w:val="Heading1Char"/>
    <w:uiPriority w:val="99"/>
    <w:qFormat/>
    <w:rsid w:val="008C5326"/>
    <w:pPr>
      <w:keepNext/>
      <w:widowControl/>
      <w:autoSpaceDE/>
      <w:autoSpaceDN/>
      <w:adjustRightInd/>
      <w:spacing w:before="240" w:after="60"/>
      <w:outlineLvl w:val="0"/>
    </w:pPr>
    <w:rPr>
      <w:rFonts w:cs="Times New Roman"/>
      <w:b/>
      <w:kern w:val="28"/>
      <w:sz w:val="28"/>
      <w:szCs w:val="20"/>
    </w:rPr>
  </w:style>
  <w:style w:type="paragraph" w:styleId="Heading2">
    <w:name w:val="heading 2"/>
    <w:basedOn w:val="Normal"/>
    <w:next w:val="Normal"/>
    <w:link w:val="Heading2Char"/>
    <w:uiPriority w:val="99"/>
    <w:unhideWhenUsed/>
    <w:qFormat/>
    <w:rsid w:val="005D76AB"/>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114DC2"/>
    <w:pPr>
      <w:widowControl/>
      <w:autoSpaceDE/>
      <w:autoSpaceDN/>
      <w:adjustRightInd/>
    </w:pPr>
    <w:rPr>
      <w:rFonts w:cs="Times New Roman"/>
      <w:lang w:val="pl-PL" w:eastAsia="pl-PL"/>
    </w:rPr>
  </w:style>
  <w:style w:type="character" w:customStyle="1" w:styleId="xbe">
    <w:name w:val="_xbe"/>
    <w:rsid w:val="00114DC2"/>
  </w:style>
  <w:style w:type="paragraph" w:styleId="Footer">
    <w:name w:val="footer"/>
    <w:basedOn w:val="Normal"/>
    <w:link w:val="FooterChar"/>
    <w:rsid w:val="00114DC2"/>
    <w:pPr>
      <w:widowControl/>
      <w:tabs>
        <w:tab w:val="center" w:pos="4320"/>
        <w:tab w:val="right" w:pos="8640"/>
      </w:tabs>
      <w:overflowPunct w:val="0"/>
      <w:textAlignment w:val="baseline"/>
    </w:pPr>
    <w:rPr>
      <w:rFonts w:ascii="MS Sans Serif" w:hAnsi="MS Sans Serif" w:cs="Times New Roman"/>
      <w:sz w:val="20"/>
      <w:szCs w:val="20"/>
    </w:rPr>
  </w:style>
  <w:style w:type="character" w:customStyle="1" w:styleId="FooterChar">
    <w:name w:val="Footer Char"/>
    <w:basedOn w:val="DefaultParagraphFont"/>
    <w:link w:val="Footer"/>
    <w:rsid w:val="00114DC2"/>
    <w:rPr>
      <w:rFonts w:ascii="MS Sans Serif" w:eastAsia="Times New Roman" w:hAnsi="MS Sans Serif" w:cs="Times New Roman"/>
      <w:sz w:val="20"/>
      <w:szCs w:val="20"/>
    </w:rPr>
  </w:style>
  <w:style w:type="character" w:styleId="PageNumber">
    <w:name w:val="page number"/>
    <w:basedOn w:val="DefaultParagraphFont"/>
    <w:rsid w:val="00114DC2"/>
  </w:style>
  <w:style w:type="paragraph" w:customStyle="1" w:styleId="TextBody">
    <w:name w:val="Text Body"/>
    <w:basedOn w:val="Normal"/>
    <w:uiPriority w:val="99"/>
    <w:rsid w:val="005D76AB"/>
    <w:pPr>
      <w:widowControl/>
      <w:suppressAutoHyphens/>
      <w:autoSpaceDE/>
      <w:autoSpaceDN/>
      <w:adjustRightInd/>
      <w:spacing w:after="120" w:line="100" w:lineRule="atLeast"/>
    </w:pPr>
    <w:rPr>
      <w:color w:val="00000A"/>
      <w:lang w:val="en-GB"/>
    </w:rPr>
  </w:style>
  <w:style w:type="paragraph" w:customStyle="1" w:styleId="DefaultStyle">
    <w:name w:val="Default Style"/>
    <w:uiPriority w:val="99"/>
    <w:rsid w:val="005D76AB"/>
    <w:pPr>
      <w:suppressAutoHyphens/>
      <w:spacing w:after="0" w:line="100" w:lineRule="atLeast"/>
    </w:pPr>
    <w:rPr>
      <w:rFonts w:ascii="Arial" w:eastAsia="Times New Roman" w:hAnsi="Arial" w:cs="Arial"/>
      <w:color w:val="00000A"/>
      <w:sz w:val="24"/>
      <w:szCs w:val="24"/>
      <w:lang w:val="en-GB"/>
    </w:rPr>
  </w:style>
  <w:style w:type="paragraph" w:customStyle="1" w:styleId="heading2plain">
    <w:name w:val="heading 2 plain"/>
    <w:basedOn w:val="Heading2"/>
    <w:uiPriority w:val="99"/>
    <w:rsid w:val="005D76AB"/>
    <w:pPr>
      <w:keepNext w:val="0"/>
      <w:widowControl/>
      <w:tabs>
        <w:tab w:val="left" w:pos="720"/>
      </w:tabs>
      <w:suppressAutoHyphens/>
      <w:autoSpaceDE/>
      <w:autoSpaceDN/>
      <w:adjustRightInd/>
      <w:spacing w:before="60" w:after="60" w:line="100" w:lineRule="atLeast"/>
      <w:jc w:val="center"/>
    </w:pPr>
    <w:rPr>
      <w:rFonts w:ascii="Arial" w:eastAsia="Times New Roman" w:hAnsi="Arial" w:cs="Arial"/>
      <w:b/>
      <w:bCs/>
      <w:color w:val="00000A"/>
      <w:sz w:val="24"/>
      <w:szCs w:val="24"/>
      <w:lang w:val="ro-RO"/>
    </w:rPr>
  </w:style>
  <w:style w:type="character" w:customStyle="1" w:styleId="Heading2Char">
    <w:name w:val="Heading 2 Char"/>
    <w:basedOn w:val="DefaultParagraphFont"/>
    <w:link w:val="Heading2"/>
    <w:uiPriority w:val="99"/>
    <w:rsid w:val="005D76AB"/>
    <w:rPr>
      <w:rFonts w:asciiTheme="majorHAnsi" w:eastAsiaTheme="majorEastAsia" w:hAnsiTheme="majorHAnsi" w:cstheme="majorBidi"/>
      <w:color w:val="2F5496" w:themeColor="accent1" w:themeShade="BF"/>
      <w:sz w:val="26"/>
      <w:szCs w:val="26"/>
    </w:rPr>
  </w:style>
  <w:style w:type="paragraph" w:styleId="NoSpacing">
    <w:name w:val="No Spacing"/>
    <w:link w:val="NoSpacingChar"/>
    <w:uiPriority w:val="1"/>
    <w:qFormat/>
    <w:rsid w:val="00893039"/>
    <w:pPr>
      <w:spacing w:after="0" w:line="240" w:lineRule="auto"/>
    </w:pPr>
    <w:rPr>
      <w:rFonts w:ascii="Lucida Sans Unicode" w:eastAsia="Times New Roman" w:hAnsi="Lucida Sans Unicode" w:cs="Times New Roman"/>
      <w:sz w:val="20"/>
      <w:szCs w:val="24"/>
      <w:lang w:val="de-DE" w:eastAsia="de-DE"/>
    </w:rPr>
  </w:style>
  <w:style w:type="character" w:customStyle="1" w:styleId="NoSpacingChar">
    <w:name w:val="No Spacing Char"/>
    <w:link w:val="NoSpacing"/>
    <w:uiPriority w:val="1"/>
    <w:locked/>
    <w:rsid w:val="00893039"/>
    <w:rPr>
      <w:rFonts w:ascii="Lucida Sans Unicode" w:eastAsia="Times New Roman" w:hAnsi="Lucida Sans Unicode" w:cs="Times New Roman"/>
      <w:sz w:val="20"/>
      <w:szCs w:val="24"/>
      <w:lang w:val="de-DE" w:eastAsia="de-DE"/>
    </w:rPr>
  </w:style>
  <w:style w:type="paragraph" w:customStyle="1" w:styleId="CharCharCaracterCaracter1CharCharCaracterCaracterCharCharCaracterCaracter1CharChar">
    <w:name w:val="Char Char Caracter Caracter1 Char Char Caracter Caracter Char Char Caracter Caracter1 Char Char"/>
    <w:basedOn w:val="Normal"/>
    <w:rsid w:val="00893039"/>
    <w:pPr>
      <w:widowControl/>
      <w:autoSpaceDE/>
      <w:autoSpaceDN/>
      <w:adjustRightInd/>
    </w:pPr>
    <w:rPr>
      <w:rFonts w:ascii="Times New Roman" w:hAnsi="Times New Roman" w:cs="Times New Roman"/>
      <w:lang w:val="pl-PL" w:eastAsia="pl-PL"/>
    </w:rPr>
  </w:style>
  <w:style w:type="paragraph" w:styleId="ListParagraph">
    <w:name w:val="List Paragraph"/>
    <w:basedOn w:val="Normal"/>
    <w:uiPriority w:val="34"/>
    <w:qFormat/>
    <w:rsid w:val="00A51A2F"/>
    <w:pPr>
      <w:ind w:left="720"/>
      <w:contextualSpacing/>
    </w:pPr>
  </w:style>
  <w:style w:type="paragraph" w:styleId="BalloonText">
    <w:name w:val="Balloon Text"/>
    <w:basedOn w:val="Normal"/>
    <w:link w:val="BalloonTextChar"/>
    <w:uiPriority w:val="99"/>
    <w:semiHidden/>
    <w:unhideWhenUsed/>
    <w:rsid w:val="001816A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16AA"/>
    <w:rPr>
      <w:rFonts w:ascii="Segoe UI" w:eastAsia="Times New Roman" w:hAnsi="Segoe UI" w:cs="Segoe UI"/>
      <w:sz w:val="18"/>
      <w:szCs w:val="18"/>
    </w:rPr>
  </w:style>
  <w:style w:type="paragraph" w:styleId="Header">
    <w:name w:val="header"/>
    <w:basedOn w:val="Normal"/>
    <w:link w:val="HeaderChar"/>
    <w:uiPriority w:val="99"/>
    <w:unhideWhenUsed/>
    <w:rsid w:val="001816AA"/>
    <w:pPr>
      <w:tabs>
        <w:tab w:val="center" w:pos="4680"/>
        <w:tab w:val="right" w:pos="9360"/>
      </w:tabs>
    </w:pPr>
  </w:style>
  <w:style w:type="character" w:customStyle="1" w:styleId="HeaderChar">
    <w:name w:val="Header Char"/>
    <w:basedOn w:val="DefaultParagraphFont"/>
    <w:link w:val="Header"/>
    <w:uiPriority w:val="99"/>
    <w:rsid w:val="001816AA"/>
    <w:rPr>
      <w:rFonts w:ascii="Arial" w:eastAsia="Times New Roman" w:hAnsi="Arial" w:cs="Arial"/>
      <w:sz w:val="24"/>
      <w:szCs w:val="24"/>
    </w:rPr>
  </w:style>
  <w:style w:type="character" w:customStyle="1" w:styleId="Heading1Char">
    <w:name w:val="Heading 1 Char"/>
    <w:basedOn w:val="DefaultParagraphFont"/>
    <w:link w:val="Heading1"/>
    <w:uiPriority w:val="99"/>
    <w:rsid w:val="008C5326"/>
    <w:rPr>
      <w:rFonts w:ascii="Arial" w:eastAsia="Times New Roman" w:hAnsi="Arial" w:cs="Times New Roman"/>
      <w:b/>
      <w:kern w:val="28"/>
      <w:sz w:val="28"/>
      <w:szCs w:val="20"/>
    </w:rPr>
  </w:style>
  <w:style w:type="paragraph" w:customStyle="1" w:styleId="DefaultText2">
    <w:name w:val="Default Text:2"/>
    <w:basedOn w:val="Normal"/>
    <w:rsid w:val="008C5326"/>
    <w:pPr>
      <w:widowControl/>
      <w:autoSpaceDE/>
      <w:autoSpaceDN/>
      <w:adjustRightInd/>
    </w:pPr>
    <w:rPr>
      <w:rFonts w:ascii="Times New Roman" w:hAnsi="Times New Roman" w:cs="Times New Roman"/>
      <w:noProof/>
      <w:szCs w:val="20"/>
    </w:rPr>
  </w:style>
  <w:style w:type="paragraph" w:customStyle="1" w:styleId="CharChar2">
    <w:name w:val="Char Char2"/>
    <w:basedOn w:val="Normal"/>
    <w:rsid w:val="008C5326"/>
    <w:pPr>
      <w:widowControl/>
      <w:autoSpaceDE/>
      <w:autoSpaceDN/>
      <w:adjustRightInd/>
    </w:pPr>
    <w:rPr>
      <w:rFonts w:cs="Times New Roman"/>
      <w:lang w:val="pl-PL" w:eastAsia="pl-PL"/>
    </w:rPr>
  </w:style>
  <w:style w:type="paragraph" w:customStyle="1" w:styleId="Default">
    <w:name w:val="Default"/>
    <w:rsid w:val="008C5326"/>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FooterChar1">
    <w:name w:val="Footer Char1"/>
    <w:basedOn w:val="DefaultParagraphFont"/>
    <w:locked/>
    <w:rsid w:val="008C5326"/>
    <w:rPr>
      <w:rFonts w:ascii="Times New Roman" w:eastAsia="Times New Roman" w:hAnsi="Times New Roman" w:cs="Times New Roman"/>
      <w:sz w:val="20"/>
      <w:szCs w:val="20"/>
    </w:rPr>
  </w:style>
  <w:style w:type="character" w:customStyle="1" w:styleId="BodyTextChar">
    <w:name w:val="Body Text Char"/>
    <w:basedOn w:val="DefaultParagraphFont"/>
    <w:link w:val="BodyText"/>
    <w:uiPriority w:val="99"/>
    <w:semiHidden/>
    <w:rsid w:val="008C5326"/>
    <w:rPr>
      <w:rFonts w:ascii="Times New Roman" w:eastAsia="Times New Roman" w:hAnsi="Times New Roman" w:cs="Times New Roman"/>
      <w:b/>
      <w:sz w:val="32"/>
      <w:szCs w:val="20"/>
    </w:rPr>
  </w:style>
  <w:style w:type="paragraph" w:styleId="BodyText">
    <w:name w:val="Body Text"/>
    <w:basedOn w:val="Normal"/>
    <w:link w:val="BodyTextChar"/>
    <w:uiPriority w:val="99"/>
    <w:semiHidden/>
    <w:unhideWhenUsed/>
    <w:rsid w:val="008C5326"/>
    <w:pPr>
      <w:widowControl/>
      <w:autoSpaceDE/>
      <w:autoSpaceDN/>
      <w:adjustRightInd/>
    </w:pPr>
    <w:rPr>
      <w:rFonts w:ascii="Times New Roman" w:hAnsi="Times New Roman" w:cs="Times New Roman"/>
      <w:b/>
      <w:sz w:val="32"/>
      <w:szCs w:val="20"/>
    </w:rPr>
  </w:style>
  <w:style w:type="character" w:customStyle="1" w:styleId="BodyTextChar1">
    <w:name w:val="Body Text Char1"/>
    <w:basedOn w:val="DefaultParagraphFont"/>
    <w:uiPriority w:val="99"/>
    <w:semiHidden/>
    <w:rsid w:val="008C5326"/>
    <w:rPr>
      <w:rFonts w:ascii="Arial" w:eastAsia="Times New Roman" w:hAnsi="Arial" w:cs="Arial"/>
      <w:sz w:val="24"/>
      <w:szCs w:val="24"/>
    </w:rPr>
  </w:style>
  <w:style w:type="paragraph" w:styleId="BodyTextIndent">
    <w:name w:val="Body Text Indent"/>
    <w:basedOn w:val="Normal"/>
    <w:link w:val="BodyTextIndentChar"/>
    <w:uiPriority w:val="99"/>
    <w:unhideWhenUsed/>
    <w:rsid w:val="008C5326"/>
    <w:pPr>
      <w:widowControl/>
      <w:autoSpaceDE/>
      <w:autoSpaceDN/>
      <w:adjustRightInd/>
      <w:ind w:firstLine="708"/>
    </w:pPr>
    <w:rPr>
      <w:rFonts w:ascii="Times New Roman" w:hAnsi="Times New Roman" w:cs="Times New Roman"/>
      <w:sz w:val="28"/>
      <w:lang w:val="fr-FR" w:eastAsia="ro-RO"/>
    </w:rPr>
  </w:style>
  <w:style w:type="character" w:customStyle="1" w:styleId="BodyTextIndentChar">
    <w:name w:val="Body Text Indent Char"/>
    <w:basedOn w:val="DefaultParagraphFont"/>
    <w:link w:val="BodyTextIndent"/>
    <w:uiPriority w:val="99"/>
    <w:rsid w:val="008C5326"/>
    <w:rPr>
      <w:rFonts w:ascii="Times New Roman" w:eastAsia="Times New Roman" w:hAnsi="Times New Roman" w:cs="Times New Roman"/>
      <w:sz w:val="28"/>
      <w:szCs w:val="24"/>
      <w:lang w:val="fr-FR" w:eastAsia="ro-RO"/>
    </w:rPr>
  </w:style>
  <w:style w:type="character" w:customStyle="1" w:styleId="BodyTextIndent2Char">
    <w:name w:val="Body Text Indent 2 Char"/>
    <w:basedOn w:val="DefaultParagraphFont"/>
    <w:link w:val="BodyTextIndent2"/>
    <w:uiPriority w:val="99"/>
    <w:semiHidden/>
    <w:rsid w:val="008C5326"/>
    <w:rPr>
      <w:rFonts w:ascii="Times New Roman" w:eastAsia="Times New Roman" w:hAnsi="Times New Roman" w:cs="Times New Roman"/>
      <w:sz w:val="20"/>
      <w:szCs w:val="20"/>
    </w:rPr>
  </w:style>
  <w:style w:type="paragraph" w:styleId="BodyTextIndent2">
    <w:name w:val="Body Text Indent 2"/>
    <w:basedOn w:val="Normal"/>
    <w:link w:val="BodyTextIndent2Char"/>
    <w:uiPriority w:val="99"/>
    <w:semiHidden/>
    <w:unhideWhenUsed/>
    <w:rsid w:val="008C5326"/>
    <w:pPr>
      <w:widowControl/>
      <w:autoSpaceDE/>
      <w:autoSpaceDN/>
      <w:adjustRightInd/>
      <w:spacing w:after="120" w:line="480" w:lineRule="auto"/>
      <w:ind w:left="283"/>
    </w:pPr>
    <w:rPr>
      <w:rFonts w:ascii="Times New Roman" w:hAnsi="Times New Roman" w:cs="Times New Roman"/>
      <w:sz w:val="20"/>
      <w:szCs w:val="20"/>
    </w:rPr>
  </w:style>
  <w:style w:type="character" w:customStyle="1" w:styleId="BodyTextIndent2Char1">
    <w:name w:val="Body Text Indent 2 Char1"/>
    <w:basedOn w:val="DefaultParagraphFont"/>
    <w:uiPriority w:val="99"/>
    <w:semiHidden/>
    <w:rsid w:val="008C5326"/>
    <w:rPr>
      <w:rFonts w:ascii="Arial" w:eastAsia="Times New Roman" w:hAnsi="Arial" w:cs="Arial"/>
      <w:sz w:val="24"/>
      <w:szCs w:val="24"/>
    </w:rPr>
  </w:style>
  <w:style w:type="character" w:customStyle="1" w:styleId="DocumentMapChar">
    <w:name w:val="Document Map Char"/>
    <w:basedOn w:val="DefaultParagraphFont"/>
    <w:link w:val="DocumentMap"/>
    <w:uiPriority w:val="99"/>
    <w:semiHidden/>
    <w:rsid w:val="008C5326"/>
    <w:rPr>
      <w:rFonts w:ascii="Tahoma" w:eastAsia="Times New Roman" w:hAnsi="Tahoma" w:cs="Times New Roman"/>
      <w:sz w:val="20"/>
      <w:szCs w:val="20"/>
      <w:shd w:val="clear" w:color="auto" w:fill="000080"/>
    </w:rPr>
  </w:style>
  <w:style w:type="paragraph" w:styleId="DocumentMap">
    <w:name w:val="Document Map"/>
    <w:basedOn w:val="Normal"/>
    <w:link w:val="DocumentMapChar"/>
    <w:uiPriority w:val="99"/>
    <w:semiHidden/>
    <w:unhideWhenUsed/>
    <w:rsid w:val="008C5326"/>
    <w:pPr>
      <w:widowControl/>
      <w:shd w:val="clear" w:color="auto" w:fill="000080"/>
      <w:autoSpaceDE/>
      <w:autoSpaceDN/>
      <w:adjustRightInd/>
    </w:pPr>
    <w:rPr>
      <w:rFonts w:ascii="Tahoma" w:hAnsi="Tahoma" w:cs="Times New Roman"/>
      <w:sz w:val="20"/>
      <w:szCs w:val="20"/>
    </w:rPr>
  </w:style>
  <w:style w:type="character" w:customStyle="1" w:styleId="DocumentMapChar1">
    <w:name w:val="Document Map Char1"/>
    <w:basedOn w:val="DefaultParagraphFont"/>
    <w:uiPriority w:val="99"/>
    <w:semiHidden/>
    <w:rsid w:val="008C5326"/>
    <w:rPr>
      <w:rFonts w:ascii="Segoe UI" w:eastAsia="Times New Roman" w:hAnsi="Segoe UI" w:cs="Segoe UI"/>
      <w:sz w:val="16"/>
      <w:szCs w:val="16"/>
    </w:rPr>
  </w:style>
  <w:style w:type="paragraph" w:customStyle="1" w:styleId="Dana">
    <w:name w:val="Dana"/>
    <w:basedOn w:val="Normal"/>
    <w:rsid w:val="008C5326"/>
    <w:pPr>
      <w:widowControl/>
      <w:autoSpaceDE/>
      <w:autoSpaceDN/>
      <w:adjustRightInd/>
    </w:pPr>
    <w:rPr>
      <w:rFonts w:ascii="Times New Roman" w:hAnsi="Times New Roman" w:cs="Times New Roman"/>
      <w:szCs w:val="20"/>
    </w:rPr>
  </w:style>
  <w:style w:type="paragraph" w:customStyle="1" w:styleId="Teo-01">
    <w:name w:val="Teo-01"/>
    <w:basedOn w:val="Normal"/>
    <w:uiPriority w:val="99"/>
    <w:rsid w:val="008C5326"/>
    <w:pPr>
      <w:widowControl/>
      <w:autoSpaceDE/>
      <w:autoSpaceDN/>
      <w:adjustRightInd/>
      <w:ind w:firstLine="964"/>
      <w:jc w:val="both"/>
    </w:pPr>
    <w:rPr>
      <w:rFonts w:ascii="TimesRomanR" w:hAnsi="TimesRomanR" w:cs="Times New Roman"/>
      <w:szCs w:val="20"/>
    </w:rPr>
  </w:style>
  <w:style w:type="paragraph" w:customStyle="1" w:styleId="font5">
    <w:name w:val="font5"/>
    <w:basedOn w:val="Normal"/>
    <w:rsid w:val="008C5326"/>
    <w:pPr>
      <w:widowControl/>
      <w:autoSpaceDE/>
      <w:autoSpaceDN/>
      <w:adjustRightInd/>
      <w:spacing w:before="100" w:beforeAutospacing="1" w:after="100" w:afterAutospacing="1"/>
    </w:pPr>
    <w:rPr>
      <w:rFonts w:ascii="Times New Roman" w:hAnsi="Times New Roman" w:cs="Times New Roman"/>
      <w:sz w:val="22"/>
      <w:szCs w:val="22"/>
      <w:lang w:val="ro-RO" w:eastAsia="ro-RO"/>
    </w:rPr>
  </w:style>
  <w:style w:type="paragraph" w:customStyle="1" w:styleId="xl65">
    <w:name w:val="xl65"/>
    <w:basedOn w:val="Normal"/>
    <w:rsid w:val="008C5326"/>
    <w:pPr>
      <w:widowControl/>
      <w:autoSpaceDE/>
      <w:autoSpaceDN/>
      <w:adjustRightInd/>
      <w:spacing w:before="100" w:beforeAutospacing="1" w:after="100" w:afterAutospacing="1"/>
    </w:pPr>
    <w:rPr>
      <w:rFonts w:ascii="Times New Roman" w:hAnsi="Times New Roman" w:cs="Times New Roman"/>
      <w:color w:val="000000"/>
      <w:lang w:val="ro-RO" w:eastAsia="ro-RO"/>
    </w:rPr>
  </w:style>
  <w:style w:type="paragraph" w:customStyle="1" w:styleId="xl66">
    <w:name w:val="xl66"/>
    <w:basedOn w:val="Normal"/>
    <w:rsid w:val="008C5326"/>
    <w:pPr>
      <w:widowControl/>
      <w:autoSpaceDE/>
      <w:autoSpaceDN/>
      <w:adjustRightInd/>
      <w:spacing w:before="100" w:beforeAutospacing="1" w:after="100" w:afterAutospacing="1"/>
      <w:jc w:val="center"/>
      <w:textAlignment w:val="center"/>
    </w:pPr>
    <w:rPr>
      <w:rFonts w:ascii="Times New Roman" w:hAnsi="Times New Roman" w:cs="Times New Roman"/>
      <w:color w:val="000000"/>
      <w:sz w:val="16"/>
      <w:szCs w:val="16"/>
      <w:lang w:val="ro-RO" w:eastAsia="ro-RO"/>
    </w:rPr>
  </w:style>
  <w:style w:type="paragraph" w:customStyle="1" w:styleId="xl67">
    <w:name w:val="xl67"/>
    <w:basedOn w:val="Normal"/>
    <w:rsid w:val="008C5326"/>
    <w:pPr>
      <w:widowControl/>
      <w:autoSpaceDE/>
      <w:autoSpaceDN/>
      <w:adjustRightInd/>
      <w:spacing w:before="100" w:beforeAutospacing="1" w:after="100" w:afterAutospacing="1"/>
    </w:pPr>
    <w:rPr>
      <w:rFonts w:ascii="Times New Roman" w:hAnsi="Times New Roman" w:cs="Times New Roman"/>
      <w:color w:val="000000"/>
      <w:sz w:val="16"/>
      <w:szCs w:val="16"/>
      <w:lang w:val="ro-RO" w:eastAsia="ro-RO"/>
    </w:rPr>
  </w:style>
  <w:style w:type="paragraph" w:customStyle="1" w:styleId="xl68">
    <w:name w:val="xl68"/>
    <w:basedOn w:val="Normal"/>
    <w:rsid w:val="008C5326"/>
    <w:pPr>
      <w:widowControl/>
      <w:pBdr>
        <w:top w:val="single" w:sz="4" w:space="0" w:color="333333"/>
        <w:left w:val="single" w:sz="4" w:space="0" w:color="333333"/>
        <w:bottom w:val="single" w:sz="4" w:space="0" w:color="333333"/>
        <w:right w:val="single" w:sz="4" w:space="0" w:color="333333"/>
      </w:pBdr>
      <w:autoSpaceDE/>
      <w:autoSpaceDN/>
      <w:adjustRightInd/>
      <w:spacing w:before="100" w:beforeAutospacing="1" w:after="100" w:afterAutospacing="1"/>
    </w:pPr>
    <w:rPr>
      <w:rFonts w:ascii="Times New Roman" w:hAnsi="Times New Roman" w:cs="Times New Roman"/>
      <w:color w:val="000000"/>
      <w:sz w:val="16"/>
      <w:szCs w:val="16"/>
      <w:lang w:val="ro-RO" w:eastAsia="ro-RO"/>
    </w:rPr>
  </w:style>
  <w:style w:type="paragraph" w:customStyle="1" w:styleId="xl69">
    <w:name w:val="xl69"/>
    <w:basedOn w:val="Normal"/>
    <w:rsid w:val="008C5326"/>
    <w:pPr>
      <w:widowControl/>
      <w:pBdr>
        <w:top w:val="single" w:sz="4" w:space="0" w:color="333333"/>
        <w:left w:val="single" w:sz="4" w:space="0" w:color="333333"/>
        <w:bottom w:val="single" w:sz="4" w:space="0" w:color="333333"/>
        <w:right w:val="single" w:sz="4" w:space="0" w:color="333333"/>
      </w:pBdr>
      <w:autoSpaceDE/>
      <w:autoSpaceDN/>
      <w:adjustRightInd/>
      <w:spacing w:before="100" w:beforeAutospacing="1" w:after="100" w:afterAutospacing="1"/>
    </w:pPr>
    <w:rPr>
      <w:rFonts w:ascii="Times New Roman" w:hAnsi="Times New Roman" w:cs="Times New Roman"/>
      <w:color w:val="000000"/>
      <w:sz w:val="16"/>
      <w:szCs w:val="16"/>
      <w:lang w:val="ro-RO" w:eastAsia="ro-RO"/>
    </w:rPr>
  </w:style>
  <w:style w:type="paragraph" w:customStyle="1" w:styleId="xl70">
    <w:name w:val="xl70"/>
    <w:basedOn w:val="Normal"/>
    <w:rsid w:val="008C5326"/>
    <w:pPr>
      <w:widowControl/>
      <w:pBdr>
        <w:top w:val="single" w:sz="4" w:space="0" w:color="333333"/>
        <w:left w:val="single" w:sz="4" w:space="0" w:color="333333"/>
        <w:bottom w:val="single" w:sz="4" w:space="0" w:color="333333"/>
        <w:right w:val="single" w:sz="4" w:space="0" w:color="333333"/>
      </w:pBdr>
      <w:autoSpaceDE/>
      <w:autoSpaceDN/>
      <w:adjustRightInd/>
      <w:spacing w:before="100" w:beforeAutospacing="1" w:after="100" w:afterAutospacing="1"/>
      <w:jc w:val="center"/>
      <w:textAlignment w:val="center"/>
    </w:pPr>
    <w:rPr>
      <w:rFonts w:ascii="Times New Roman" w:hAnsi="Times New Roman" w:cs="Times New Roman"/>
      <w:b/>
      <w:bCs/>
      <w:color w:val="000000"/>
      <w:lang w:val="ro-RO" w:eastAsia="ro-RO"/>
    </w:rPr>
  </w:style>
  <w:style w:type="paragraph" w:customStyle="1" w:styleId="xl71">
    <w:name w:val="xl71"/>
    <w:basedOn w:val="Normal"/>
    <w:rsid w:val="008C5326"/>
    <w:pPr>
      <w:widowControl/>
      <w:pBdr>
        <w:top w:val="single" w:sz="4" w:space="0" w:color="333333"/>
        <w:left w:val="single" w:sz="4" w:space="0" w:color="333333"/>
        <w:bottom w:val="single" w:sz="4" w:space="0" w:color="333333"/>
        <w:right w:val="single" w:sz="4" w:space="0" w:color="333333"/>
      </w:pBdr>
      <w:autoSpaceDE/>
      <w:autoSpaceDN/>
      <w:adjustRightInd/>
      <w:spacing w:before="100" w:beforeAutospacing="1" w:after="100" w:afterAutospacing="1"/>
      <w:jc w:val="center"/>
      <w:textAlignment w:val="center"/>
    </w:pPr>
    <w:rPr>
      <w:rFonts w:ascii="Times New Roman" w:hAnsi="Times New Roman" w:cs="Times New Roman"/>
      <w:b/>
      <w:bCs/>
      <w:color w:val="000000"/>
      <w:lang w:val="ro-RO" w:eastAsia="ro-RO"/>
    </w:rPr>
  </w:style>
  <w:style w:type="paragraph" w:customStyle="1" w:styleId="xl72">
    <w:name w:val="xl72"/>
    <w:basedOn w:val="Normal"/>
    <w:rsid w:val="008C5326"/>
    <w:pPr>
      <w:widowControl/>
      <w:pBdr>
        <w:top w:val="single" w:sz="4" w:space="0" w:color="333333"/>
        <w:left w:val="single" w:sz="4" w:space="0" w:color="333333"/>
        <w:bottom w:val="single" w:sz="4" w:space="0" w:color="333333"/>
        <w:right w:val="single" w:sz="4" w:space="0" w:color="333333"/>
      </w:pBdr>
      <w:autoSpaceDE/>
      <w:autoSpaceDN/>
      <w:adjustRightInd/>
      <w:spacing w:before="100" w:beforeAutospacing="1" w:after="100" w:afterAutospacing="1"/>
      <w:jc w:val="center"/>
      <w:textAlignment w:val="center"/>
    </w:pPr>
    <w:rPr>
      <w:rFonts w:ascii="Times New Roman" w:hAnsi="Times New Roman" w:cs="Times New Roman"/>
      <w:b/>
      <w:bCs/>
      <w:color w:val="000000"/>
      <w:lang w:val="ro-RO" w:eastAsia="ro-RO"/>
    </w:rPr>
  </w:style>
  <w:style w:type="paragraph" w:customStyle="1" w:styleId="xl73">
    <w:name w:val="xl73"/>
    <w:basedOn w:val="Normal"/>
    <w:rsid w:val="008C5326"/>
    <w:pPr>
      <w:widowControl/>
      <w:pBdr>
        <w:top w:val="single" w:sz="4" w:space="0" w:color="333333"/>
        <w:left w:val="single" w:sz="4" w:space="0" w:color="333333"/>
        <w:bottom w:val="single" w:sz="4" w:space="0" w:color="333333"/>
        <w:right w:val="single" w:sz="4" w:space="0" w:color="333333"/>
      </w:pBdr>
      <w:autoSpaceDE/>
      <w:autoSpaceDN/>
      <w:adjustRightInd/>
      <w:spacing w:before="100" w:beforeAutospacing="1" w:after="100" w:afterAutospacing="1"/>
      <w:jc w:val="center"/>
      <w:textAlignment w:val="center"/>
    </w:pPr>
    <w:rPr>
      <w:rFonts w:ascii="Times New Roman" w:hAnsi="Times New Roman" w:cs="Times New Roman"/>
      <w:b/>
      <w:bCs/>
      <w:color w:val="000000"/>
      <w:sz w:val="20"/>
      <w:szCs w:val="20"/>
      <w:lang w:val="ro-RO" w:eastAsia="ro-RO"/>
    </w:rPr>
  </w:style>
  <w:style w:type="paragraph" w:customStyle="1" w:styleId="xl74">
    <w:name w:val="xl74"/>
    <w:basedOn w:val="Normal"/>
    <w:rsid w:val="008C5326"/>
    <w:pPr>
      <w:widowControl/>
      <w:pBdr>
        <w:top w:val="single" w:sz="4" w:space="0" w:color="333333"/>
        <w:left w:val="single" w:sz="4" w:space="0" w:color="333333"/>
        <w:bottom w:val="single" w:sz="4" w:space="0" w:color="333333"/>
        <w:right w:val="single" w:sz="4" w:space="0" w:color="333333"/>
      </w:pBdr>
      <w:autoSpaceDE/>
      <w:autoSpaceDN/>
      <w:adjustRightInd/>
      <w:spacing w:before="100" w:beforeAutospacing="1" w:after="100" w:afterAutospacing="1"/>
    </w:pPr>
    <w:rPr>
      <w:rFonts w:ascii="Times New Roman" w:hAnsi="Times New Roman" w:cs="Times New Roman"/>
      <w:color w:val="000000"/>
      <w:lang w:val="ro-RO" w:eastAsia="ro-RO"/>
    </w:rPr>
  </w:style>
  <w:style w:type="paragraph" w:customStyle="1" w:styleId="xl75">
    <w:name w:val="xl75"/>
    <w:basedOn w:val="Normal"/>
    <w:rsid w:val="008C5326"/>
    <w:pPr>
      <w:widowControl/>
      <w:pBdr>
        <w:top w:val="single" w:sz="4" w:space="0" w:color="333333"/>
        <w:left w:val="single" w:sz="4" w:space="0" w:color="333333"/>
        <w:bottom w:val="single" w:sz="4" w:space="0" w:color="333333"/>
        <w:right w:val="single" w:sz="4" w:space="0" w:color="333333"/>
      </w:pBdr>
      <w:autoSpaceDE/>
      <w:autoSpaceDN/>
      <w:adjustRightInd/>
      <w:spacing w:before="100" w:beforeAutospacing="1" w:after="100" w:afterAutospacing="1"/>
      <w:textAlignment w:val="center"/>
    </w:pPr>
    <w:rPr>
      <w:rFonts w:ascii="Times New Roman" w:hAnsi="Times New Roman" w:cs="Times New Roman"/>
      <w:color w:val="000000"/>
      <w:lang w:val="ro-RO" w:eastAsia="ro-RO"/>
    </w:rPr>
  </w:style>
  <w:style w:type="paragraph" w:customStyle="1" w:styleId="xl76">
    <w:name w:val="xl76"/>
    <w:basedOn w:val="Normal"/>
    <w:rsid w:val="008C5326"/>
    <w:pPr>
      <w:widowControl/>
      <w:pBdr>
        <w:top w:val="single" w:sz="4" w:space="0" w:color="333333"/>
        <w:left w:val="single" w:sz="4" w:space="0" w:color="333333"/>
        <w:bottom w:val="single" w:sz="4" w:space="0" w:color="333333"/>
        <w:right w:val="single" w:sz="4" w:space="0" w:color="333333"/>
      </w:pBdr>
      <w:autoSpaceDE/>
      <w:autoSpaceDN/>
      <w:adjustRightInd/>
      <w:spacing w:before="100" w:beforeAutospacing="1" w:after="100" w:afterAutospacing="1"/>
      <w:textAlignment w:val="center"/>
    </w:pPr>
    <w:rPr>
      <w:rFonts w:ascii="Times New Roman" w:hAnsi="Times New Roman" w:cs="Times New Roman"/>
      <w:color w:val="000000"/>
      <w:lang w:val="ro-RO" w:eastAsia="ro-RO"/>
    </w:rPr>
  </w:style>
  <w:style w:type="paragraph" w:customStyle="1" w:styleId="xl77">
    <w:name w:val="xl77"/>
    <w:basedOn w:val="Normal"/>
    <w:rsid w:val="008C5326"/>
    <w:pPr>
      <w:widowControl/>
      <w:pBdr>
        <w:top w:val="single" w:sz="4" w:space="0" w:color="333333"/>
        <w:left w:val="single" w:sz="4" w:space="0" w:color="333333"/>
        <w:bottom w:val="single" w:sz="4" w:space="0" w:color="333333"/>
        <w:right w:val="single" w:sz="4" w:space="0" w:color="333333"/>
      </w:pBdr>
      <w:autoSpaceDE/>
      <w:autoSpaceDN/>
      <w:adjustRightInd/>
      <w:spacing w:before="100" w:beforeAutospacing="1" w:after="100" w:afterAutospacing="1"/>
      <w:jc w:val="center"/>
      <w:textAlignment w:val="center"/>
    </w:pPr>
    <w:rPr>
      <w:rFonts w:ascii="Times New Roman" w:hAnsi="Times New Roman" w:cs="Times New Roman"/>
      <w:color w:val="000000"/>
      <w:lang w:val="ro-RO" w:eastAsia="ro-RO"/>
    </w:rPr>
  </w:style>
  <w:style w:type="paragraph" w:customStyle="1" w:styleId="xl78">
    <w:name w:val="xl78"/>
    <w:basedOn w:val="Normal"/>
    <w:rsid w:val="008C5326"/>
    <w:pPr>
      <w:widowControl/>
      <w:pBdr>
        <w:top w:val="single" w:sz="4" w:space="0" w:color="333333"/>
        <w:left w:val="single" w:sz="4" w:space="0" w:color="333333"/>
        <w:bottom w:val="single" w:sz="4" w:space="0" w:color="333333"/>
        <w:right w:val="single" w:sz="4" w:space="0" w:color="333333"/>
      </w:pBdr>
      <w:autoSpaceDE/>
      <w:autoSpaceDN/>
      <w:adjustRightInd/>
      <w:spacing w:before="100" w:beforeAutospacing="1" w:after="100" w:afterAutospacing="1"/>
      <w:textAlignment w:val="center"/>
    </w:pPr>
    <w:rPr>
      <w:rFonts w:ascii="Times New Roman" w:hAnsi="Times New Roman" w:cs="Times New Roman"/>
      <w:color w:val="000000"/>
      <w:lang w:val="ro-RO" w:eastAsia="ro-RO"/>
    </w:rPr>
  </w:style>
  <w:style w:type="paragraph" w:customStyle="1" w:styleId="xl79">
    <w:name w:val="xl79"/>
    <w:basedOn w:val="Normal"/>
    <w:rsid w:val="008C5326"/>
    <w:pPr>
      <w:widowControl/>
      <w:pBdr>
        <w:top w:val="single" w:sz="4" w:space="0" w:color="333333"/>
        <w:left w:val="single" w:sz="4" w:space="0" w:color="333333"/>
        <w:bottom w:val="single" w:sz="4" w:space="0" w:color="333333"/>
        <w:right w:val="single" w:sz="4" w:space="0" w:color="333333"/>
      </w:pBdr>
      <w:autoSpaceDE/>
      <w:autoSpaceDN/>
      <w:adjustRightInd/>
      <w:spacing w:before="100" w:beforeAutospacing="1" w:after="100" w:afterAutospacing="1"/>
      <w:jc w:val="center"/>
      <w:textAlignment w:val="center"/>
    </w:pPr>
    <w:rPr>
      <w:rFonts w:ascii="Times New Roman" w:hAnsi="Times New Roman" w:cs="Times New Roman"/>
      <w:color w:val="000000"/>
      <w:lang w:val="ro-RO" w:eastAsia="ro-RO"/>
    </w:rPr>
  </w:style>
  <w:style w:type="paragraph" w:customStyle="1" w:styleId="xl80">
    <w:name w:val="xl80"/>
    <w:basedOn w:val="Normal"/>
    <w:rsid w:val="008C5326"/>
    <w:pPr>
      <w:widowControl/>
      <w:pBdr>
        <w:top w:val="single" w:sz="4" w:space="0" w:color="333333"/>
        <w:left w:val="single" w:sz="4" w:space="0" w:color="333333"/>
        <w:bottom w:val="single" w:sz="4" w:space="0" w:color="333333"/>
        <w:right w:val="single" w:sz="4" w:space="0" w:color="333333"/>
      </w:pBdr>
      <w:autoSpaceDE/>
      <w:autoSpaceDN/>
      <w:adjustRightInd/>
      <w:spacing w:before="100" w:beforeAutospacing="1" w:after="100" w:afterAutospacing="1"/>
      <w:jc w:val="center"/>
      <w:textAlignment w:val="center"/>
    </w:pPr>
    <w:rPr>
      <w:rFonts w:ascii="Times New Roman" w:hAnsi="Times New Roman" w:cs="Times New Roman"/>
      <w:color w:val="000000"/>
      <w:lang w:val="ro-RO" w:eastAsia="ro-RO"/>
    </w:rPr>
  </w:style>
  <w:style w:type="paragraph" w:customStyle="1" w:styleId="xl81">
    <w:name w:val="xl81"/>
    <w:basedOn w:val="Normal"/>
    <w:rsid w:val="008C5326"/>
    <w:pPr>
      <w:widowControl/>
      <w:pBdr>
        <w:top w:val="single" w:sz="4" w:space="0" w:color="333333"/>
        <w:left w:val="single" w:sz="4" w:space="0" w:color="333333"/>
        <w:bottom w:val="single" w:sz="4" w:space="0" w:color="333333"/>
        <w:right w:val="single" w:sz="4" w:space="0" w:color="333333"/>
      </w:pBdr>
      <w:autoSpaceDE/>
      <w:autoSpaceDN/>
      <w:adjustRightInd/>
      <w:spacing w:before="100" w:beforeAutospacing="1" w:after="100" w:afterAutospacing="1"/>
    </w:pPr>
    <w:rPr>
      <w:rFonts w:ascii="Times New Roman" w:hAnsi="Times New Roman" w:cs="Times New Roman"/>
      <w:color w:val="000000"/>
      <w:lang w:val="ro-RO" w:eastAsia="ro-RO"/>
    </w:rPr>
  </w:style>
  <w:style w:type="paragraph" w:customStyle="1" w:styleId="xl82">
    <w:name w:val="xl82"/>
    <w:basedOn w:val="Normal"/>
    <w:rsid w:val="008C5326"/>
    <w:pPr>
      <w:widowControl/>
      <w:pBdr>
        <w:top w:val="single" w:sz="4" w:space="0" w:color="333333"/>
        <w:left w:val="single" w:sz="4" w:space="0" w:color="333333"/>
        <w:right w:val="single" w:sz="4" w:space="0" w:color="333333"/>
      </w:pBdr>
      <w:autoSpaceDE/>
      <w:autoSpaceDN/>
      <w:adjustRightInd/>
      <w:spacing w:before="100" w:beforeAutospacing="1" w:after="100" w:afterAutospacing="1"/>
      <w:jc w:val="center"/>
      <w:textAlignment w:val="center"/>
    </w:pPr>
    <w:rPr>
      <w:rFonts w:ascii="Times New Roman" w:hAnsi="Times New Roman" w:cs="Times New Roman"/>
      <w:color w:val="000000"/>
      <w:lang w:val="ro-RO" w:eastAsia="ro-RO"/>
    </w:rPr>
  </w:style>
  <w:style w:type="paragraph" w:customStyle="1" w:styleId="xl83">
    <w:name w:val="xl83"/>
    <w:basedOn w:val="Normal"/>
    <w:rsid w:val="008C5326"/>
    <w:pPr>
      <w:widowControl/>
      <w:pBdr>
        <w:top w:val="single" w:sz="4" w:space="0" w:color="333333"/>
        <w:left w:val="single" w:sz="4" w:space="0" w:color="333333"/>
        <w:right w:val="single" w:sz="4" w:space="0" w:color="333333"/>
      </w:pBdr>
      <w:autoSpaceDE/>
      <w:autoSpaceDN/>
      <w:adjustRightInd/>
      <w:spacing w:before="100" w:beforeAutospacing="1" w:after="100" w:afterAutospacing="1"/>
    </w:pPr>
    <w:rPr>
      <w:rFonts w:ascii="Times New Roman" w:hAnsi="Times New Roman" w:cs="Times New Roman"/>
      <w:color w:val="000000"/>
      <w:sz w:val="16"/>
      <w:szCs w:val="16"/>
      <w:lang w:val="ro-RO" w:eastAsia="ro-RO"/>
    </w:rPr>
  </w:style>
  <w:style w:type="paragraph" w:customStyle="1" w:styleId="xl84">
    <w:name w:val="xl84"/>
    <w:basedOn w:val="Normal"/>
    <w:rsid w:val="008C5326"/>
    <w:pPr>
      <w:widowControl/>
      <w:pBdr>
        <w:top w:val="single" w:sz="4" w:space="0" w:color="333333"/>
        <w:left w:val="single" w:sz="4" w:space="0" w:color="333333"/>
        <w:right w:val="single" w:sz="4" w:space="0" w:color="333333"/>
      </w:pBdr>
      <w:autoSpaceDE/>
      <w:autoSpaceDN/>
      <w:adjustRightInd/>
      <w:spacing w:before="100" w:beforeAutospacing="1" w:after="100" w:afterAutospacing="1"/>
    </w:pPr>
    <w:rPr>
      <w:rFonts w:ascii="Times New Roman" w:hAnsi="Times New Roman" w:cs="Times New Roman"/>
      <w:color w:val="000000"/>
      <w:sz w:val="16"/>
      <w:szCs w:val="16"/>
      <w:lang w:val="ro-RO" w:eastAsia="ro-RO"/>
    </w:rPr>
  </w:style>
  <w:style w:type="paragraph" w:customStyle="1" w:styleId="xl85">
    <w:name w:val="xl85"/>
    <w:basedOn w:val="Normal"/>
    <w:rsid w:val="008C5326"/>
    <w:pPr>
      <w:widowControl/>
      <w:pBdr>
        <w:top w:val="single" w:sz="4" w:space="0" w:color="333333"/>
        <w:left w:val="single" w:sz="4" w:space="0" w:color="333333"/>
        <w:bottom w:val="single" w:sz="4" w:space="0" w:color="333333"/>
        <w:right w:val="single" w:sz="4" w:space="0" w:color="333333"/>
      </w:pBdr>
      <w:autoSpaceDE/>
      <w:autoSpaceDN/>
      <w:adjustRightInd/>
      <w:spacing w:before="100" w:beforeAutospacing="1" w:after="100" w:afterAutospacing="1"/>
    </w:pPr>
    <w:rPr>
      <w:sz w:val="20"/>
      <w:szCs w:val="20"/>
      <w:lang w:val="ro-RO" w:eastAsia="ro-RO"/>
    </w:rPr>
  </w:style>
  <w:style w:type="paragraph" w:customStyle="1" w:styleId="xl86">
    <w:name w:val="xl86"/>
    <w:basedOn w:val="Normal"/>
    <w:rsid w:val="008C5326"/>
    <w:pPr>
      <w:widowControl/>
      <w:pBdr>
        <w:top w:val="single" w:sz="4" w:space="0" w:color="333333"/>
        <w:left w:val="single" w:sz="4" w:space="0" w:color="333333"/>
        <w:bottom w:val="single" w:sz="4" w:space="0" w:color="333333"/>
        <w:right w:val="single" w:sz="4" w:space="0" w:color="333333"/>
      </w:pBdr>
      <w:autoSpaceDE/>
      <w:autoSpaceDN/>
      <w:adjustRightInd/>
      <w:spacing w:before="100" w:beforeAutospacing="1" w:after="100" w:afterAutospacing="1"/>
    </w:pPr>
    <w:rPr>
      <w:rFonts w:ascii="Times New Roman" w:hAnsi="Times New Roman" w:cs="Times New Roman"/>
      <w:color w:val="000000"/>
      <w:lang w:val="ro-RO" w:eastAsia="ro-RO"/>
    </w:rPr>
  </w:style>
  <w:style w:type="paragraph" w:customStyle="1" w:styleId="xl87">
    <w:name w:val="xl87"/>
    <w:basedOn w:val="Normal"/>
    <w:rsid w:val="008C5326"/>
    <w:pPr>
      <w:widowControl/>
      <w:pBdr>
        <w:top w:val="single" w:sz="4" w:space="0" w:color="333333"/>
        <w:left w:val="single" w:sz="4" w:space="0" w:color="333333"/>
        <w:bottom w:val="single" w:sz="4" w:space="0" w:color="333333"/>
        <w:right w:val="single" w:sz="4" w:space="0" w:color="333333"/>
      </w:pBdr>
      <w:autoSpaceDE/>
      <w:autoSpaceDN/>
      <w:adjustRightInd/>
      <w:spacing w:before="100" w:beforeAutospacing="1" w:after="100" w:afterAutospacing="1"/>
    </w:pPr>
    <w:rPr>
      <w:rFonts w:ascii="Times New Roman" w:hAnsi="Times New Roman" w:cs="Times New Roman"/>
      <w:color w:val="000000"/>
      <w:lang w:val="ro-RO" w:eastAsia="ro-RO"/>
    </w:rPr>
  </w:style>
  <w:style w:type="paragraph" w:customStyle="1" w:styleId="xl88">
    <w:name w:val="xl88"/>
    <w:basedOn w:val="Normal"/>
    <w:rsid w:val="008C5326"/>
    <w:pPr>
      <w:widowControl/>
      <w:pBdr>
        <w:top w:val="single" w:sz="4" w:space="0" w:color="333333"/>
        <w:left w:val="single" w:sz="4" w:space="0" w:color="333333"/>
        <w:bottom w:val="single" w:sz="4" w:space="0" w:color="333333"/>
        <w:right w:val="single" w:sz="4" w:space="0" w:color="333333"/>
      </w:pBdr>
      <w:autoSpaceDE/>
      <w:autoSpaceDN/>
      <w:adjustRightInd/>
      <w:spacing w:before="100" w:beforeAutospacing="1" w:after="100" w:afterAutospacing="1"/>
    </w:pPr>
    <w:rPr>
      <w:rFonts w:ascii="Times New Roman" w:hAnsi="Times New Roman" w:cs="Times New Roman"/>
      <w:color w:val="000000"/>
      <w:sz w:val="16"/>
      <w:szCs w:val="16"/>
      <w:lang w:val="ro-RO" w:eastAsia="ro-RO"/>
    </w:rPr>
  </w:style>
  <w:style w:type="paragraph" w:customStyle="1" w:styleId="xl89">
    <w:name w:val="xl89"/>
    <w:basedOn w:val="Normal"/>
    <w:rsid w:val="008C5326"/>
    <w:pPr>
      <w:widowControl/>
      <w:pBdr>
        <w:top w:val="single" w:sz="4" w:space="0" w:color="333333"/>
        <w:left w:val="single" w:sz="4" w:space="0" w:color="333333"/>
        <w:bottom w:val="single" w:sz="4" w:space="0" w:color="333333"/>
        <w:right w:val="single" w:sz="4" w:space="0" w:color="333333"/>
      </w:pBdr>
      <w:autoSpaceDE/>
      <w:autoSpaceDN/>
      <w:adjustRightInd/>
      <w:spacing w:before="100" w:beforeAutospacing="1" w:after="100" w:afterAutospacing="1"/>
      <w:jc w:val="center"/>
      <w:textAlignment w:val="center"/>
    </w:pPr>
    <w:rPr>
      <w:rFonts w:ascii="Times New Roman" w:hAnsi="Times New Roman" w:cs="Times New Roman"/>
      <w:b/>
      <w:bCs/>
      <w:color w:val="000000"/>
      <w:lang w:val="ro-RO" w:eastAsia="ro-RO"/>
    </w:rPr>
  </w:style>
  <w:style w:type="paragraph" w:customStyle="1" w:styleId="xl90">
    <w:name w:val="xl90"/>
    <w:basedOn w:val="Normal"/>
    <w:rsid w:val="008C5326"/>
    <w:pPr>
      <w:widowControl/>
      <w:autoSpaceDE/>
      <w:autoSpaceDN/>
      <w:adjustRightInd/>
      <w:spacing w:before="100" w:beforeAutospacing="1" w:after="100" w:afterAutospacing="1"/>
    </w:pPr>
    <w:rPr>
      <w:rFonts w:ascii="Times New Roman" w:hAnsi="Times New Roman" w:cs="Times New Roman"/>
      <w:color w:val="000000"/>
      <w:sz w:val="16"/>
      <w:szCs w:val="16"/>
      <w:lang w:val="ro-RO" w:eastAsia="ro-RO"/>
    </w:rPr>
  </w:style>
  <w:style w:type="paragraph" w:customStyle="1" w:styleId="xl91">
    <w:name w:val="xl91"/>
    <w:basedOn w:val="Normal"/>
    <w:rsid w:val="008C5326"/>
    <w:pPr>
      <w:widowControl/>
      <w:autoSpaceDE/>
      <w:autoSpaceDN/>
      <w:adjustRightInd/>
      <w:spacing w:before="100" w:beforeAutospacing="1" w:after="100" w:afterAutospacing="1"/>
    </w:pPr>
    <w:rPr>
      <w:rFonts w:ascii="Times New Roman" w:hAnsi="Times New Roman" w:cs="Times New Roman"/>
      <w:color w:val="000000"/>
      <w:lang w:val="ro-RO" w:eastAsia="ro-RO"/>
    </w:rPr>
  </w:style>
  <w:style w:type="paragraph" w:customStyle="1" w:styleId="xl93">
    <w:name w:val="xl93"/>
    <w:basedOn w:val="Normal"/>
    <w:rsid w:val="008C5326"/>
    <w:pPr>
      <w:widowControl/>
      <w:pBdr>
        <w:top w:val="single" w:sz="4" w:space="0" w:color="333333"/>
        <w:left w:val="single" w:sz="4" w:space="0" w:color="333333"/>
        <w:bottom w:val="single" w:sz="4" w:space="0" w:color="333333"/>
        <w:right w:val="single" w:sz="4" w:space="0" w:color="333333"/>
      </w:pBdr>
      <w:autoSpaceDE/>
      <w:autoSpaceDN/>
      <w:adjustRightInd/>
      <w:spacing w:before="100" w:beforeAutospacing="1" w:after="100" w:afterAutospacing="1"/>
      <w:textAlignment w:val="center"/>
    </w:pPr>
    <w:rPr>
      <w:rFonts w:ascii="Times New Roman" w:hAnsi="Times New Roman" w:cs="Times New Roman"/>
      <w:b/>
      <w:bCs/>
      <w:color w:val="000000"/>
      <w:sz w:val="32"/>
      <w:szCs w:val="32"/>
      <w:lang w:val="ro-RO" w:eastAsia="ro-RO"/>
    </w:rPr>
  </w:style>
  <w:style w:type="character" w:customStyle="1" w:styleId="CommentTextChar">
    <w:name w:val="Comment Text Char"/>
    <w:basedOn w:val="DefaultParagraphFont"/>
    <w:link w:val="CommentText"/>
    <w:uiPriority w:val="99"/>
    <w:semiHidden/>
    <w:rsid w:val="008C5326"/>
    <w:rPr>
      <w:rFonts w:ascii="Times New Roman" w:eastAsia="Times New Roman" w:hAnsi="Times New Roman" w:cs="Times New Roman"/>
      <w:sz w:val="20"/>
      <w:szCs w:val="20"/>
    </w:rPr>
  </w:style>
  <w:style w:type="paragraph" w:styleId="CommentText">
    <w:name w:val="annotation text"/>
    <w:basedOn w:val="Normal"/>
    <w:link w:val="CommentTextChar"/>
    <w:uiPriority w:val="99"/>
    <w:semiHidden/>
    <w:unhideWhenUsed/>
    <w:rsid w:val="008C5326"/>
    <w:pPr>
      <w:widowControl/>
      <w:autoSpaceDE/>
      <w:autoSpaceDN/>
      <w:adjustRightInd/>
    </w:pPr>
    <w:rPr>
      <w:rFonts w:ascii="Times New Roman" w:hAnsi="Times New Roman" w:cs="Times New Roman"/>
      <w:sz w:val="20"/>
      <w:szCs w:val="20"/>
    </w:rPr>
  </w:style>
  <w:style w:type="character" w:customStyle="1" w:styleId="CommentTextChar1">
    <w:name w:val="Comment Text Char1"/>
    <w:basedOn w:val="DefaultParagraphFont"/>
    <w:uiPriority w:val="99"/>
    <w:semiHidden/>
    <w:rsid w:val="008C5326"/>
    <w:rPr>
      <w:rFonts w:ascii="Arial" w:eastAsia="Times New Roman" w:hAnsi="Arial" w:cs="Arial"/>
      <w:sz w:val="20"/>
      <w:szCs w:val="20"/>
    </w:rPr>
  </w:style>
  <w:style w:type="character" w:customStyle="1" w:styleId="CommentSubjectChar">
    <w:name w:val="Comment Subject Char"/>
    <w:basedOn w:val="CommentTextChar"/>
    <w:link w:val="CommentSubject"/>
    <w:uiPriority w:val="99"/>
    <w:semiHidden/>
    <w:rsid w:val="008C5326"/>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uiPriority w:val="99"/>
    <w:semiHidden/>
    <w:unhideWhenUsed/>
    <w:rsid w:val="008C5326"/>
    <w:rPr>
      <w:b/>
      <w:bCs/>
    </w:rPr>
  </w:style>
  <w:style w:type="character" w:customStyle="1" w:styleId="CommentSubjectChar1">
    <w:name w:val="Comment Subject Char1"/>
    <w:basedOn w:val="CommentTextChar1"/>
    <w:uiPriority w:val="99"/>
    <w:semiHidden/>
    <w:rsid w:val="008C5326"/>
    <w:rPr>
      <w:rFonts w:ascii="Arial" w:eastAsia="Times New Roman" w:hAnsi="Arial" w:cs="Arial"/>
      <w:b/>
      <w:bCs/>
      <w:sz w:val="20"/>
      <w:szCs w:val="20"/>
    </w:rPr>
  </w:style>
  <w:style w:type="paragraph" w:styleId="BodyText2">
    <w:name w:val="Body Text 2"/>
    <w:basedOn w:val="Normal"/>
    <w:link w:val="BodyText2Char"/>
    <w:uiPriority w:val="99"/>
    <w:semiHidden/>
    <w:unhideWhenUsed/>
    <w:rsid w:val="004B18FD"/>
    <w:pPr>
      <w:spacing w:after="120" w:line="480" w:lineRule="auto"/>
    </w:pPr>
  </w:style>
  <w:style w:type="character" w:customStyle="1" w:styleId="BodyText2Char">
    <w:name w:val="Body Text 2 Char"/>
    <w:basedOn w:val="DefaultParagraphFont"/>
    <w:link w:val="BodyText2"/>
    <w:uiPriority w:val="99"/>
    <w:semiHidden/>
    <w:rsid w:val="004B18FD"/>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4352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56E246-F2B1-4BBF-B705-08A727EE4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637</TotalTime>
  <Pages>11</Pages>
  <Words>4094</Words>
  <Characters>23337</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Elisabeta Preda</dc:creator>
  <cp:keywords/>
  <dc:description/>
  <cp:lastModifiedBy>Aurelia Apetrei</cp:lastModifiedBy>
  <cp:revision>53</cp:revision>
  <cp:lastPrinted>2023-05-19T06:44:00Z</cp:lastPrinted>
  <dcterms:created xsi:type="dcterms:W3CDTF">2019-11-26T13:24:00Z</dcterms:created>
  <dcterms:modified xsi:type="dcterms:W3CDTF">2026-05-05T09:04:00Z</dcterms:modified>
</cp:coreProperties>
</file>